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454D4" w14:textId="77777777" w:rsidR="00817617" w:rsidRPr="00A82B09" w:rsidRDefault="00817617">
      <w:pPr>
        <w:pStyle w:val="Textoindependiente"/>
        <w:rPr>
          <w:rFonts w:ascii="Arial" w:hAnsi="Arial" w:cs="Arial"/>
        </w:rPr>
      </w:pPr>
    </w:p>
    <w:p w14:paraId="4946F260" w14:textId="77777777" w:rsidR="00817617" w:rsidRPr="008445B1" w:rsidRDefault="0081761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CONTRATO </w:t>
      </w:r>
      <w:r w:rsidRPr="008445B1">
        <w:rPr>
          <w:rFonts w:ascii="Arial" w:hAnsi="Arial" w:cs="Arial"/>
          <w:b/>
        </w:rPr>
        <w:tab/>
        <w:t>:</w:t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  <w:b/>
        </w:rPr>
        <w:tab/>
      </w:r>
      <w:r w:rsidRPr="008445B1">
        <w:rPr>
          <w:rFonts w:ascii="Arial" w:hAnsi="Arial" w:cs="Arial"/>
        </w:rPr>
        <w:tab/>
        <w:t xml:space="preserve">PRESTACIÓN DE SERVICIOS  </w:t>
      </w:r>
    </w:p>
    <w:p w14:paraId="41CD30E8" w14:textId="77777777" w:rsidR="00817617" w:rsidRPr="008445B1" w:rsidRDefault="0081761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CONTRATISTA: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  <w:r w:rsidRPr="008445B1">
        <w:rPr>
          <w:rFonts w:ascii="Arial" w:hAnsi="Arial" w:cs="Arial"/>
        </w:rPr>
        <w:tab/>
      </w:r>
      <w:r w:rsidRPr="009D6F95">
        <w:rPr>
          <w:rFonts w:ascii="Arial" w:hAnsi="Arial" w:cs="Arial"/>
          <w:noProof/>
        </w:rPr>
        <w:t>JHON EDWARD CASTRILLON QUICENO</w:t>
      </w:r>
      <w:r w:rsidRPr="008445B1">
        <w:rPr>
          <w:rFonts w:ascii="Arial" w:hAnsi="Arial" w:cs="Arial"/>
        </w:rPr>
        <w:tab/>
      </w:r>
    </w:p>
    <w:p w14:paraId="77D9FA90" w14:textId="77777777" w:rsidR="00817617" w:rsidRPr="008445B1" w:rsidRDefault="0081761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IDENTIFICACIÓN: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9D6F95">
        <w:rPr>
          <w:rFonts w:ascii="Arial" w:hAnsi="Arial" w:cs="Arial"/>
          <w:noProof/>
        </w:rPr>
        <w:t>14637940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</w:p>
    <w:p w14:paraId="006E4EB1" w14:textId="77777777" w:rsidR="00817617" w:rsidRPr="008445B1" w:rsidRDefault="0081761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 xml:space="preserve">CODIGO DISPONIBILIDAD: </w:t>
      </w:r>
      <w:r w:rsidRPr="008445B1">
        <w:rPr>
          <w:rFonts w:ascii="Arial" w:hAnsi="Arial" w:cs="Arial"/>
        </w:rPr>
        <w:tab/>
        <w:t>No. CDP</w:t>
      </w:r>
      <w:r w:rsidRPr="008445B1">
        <w:rPr>
          <w:rFonts w:ascii="Arial" w:hAnsi="Arial" w:cs="Arial"/>
          <w:color w:val="000000"/>
        </w:rPr>
        <w:t xml:space="preserve">.  </w:t>
      </w:r>
      <w:r w:rsidRPr="009D6F95">
        <w:rPr>
          <w:rFonts w:ascii="Arial" w:hAnsi="Arial" w:cs="Arial"/>
          <w:noProof/>
          <w:color w:val="000000"/>
        </w:rPr>
        <w:t>3500237615</w:t>
      </w:r>
      <w:r w:rsidRPr="008445B1">
        <w:rPr>
          <w:rFonts w:ascii="Arial" w:hAnsi="Arial" w:cs="Arial"/>
          <w:color w:val="000000"/>
        </w:rPr>
        <w:tab/>
      </w:r>
    </w:p>
    <w:p w14:paraId="22CD90D4" w14:textId="77777777" w:rsidR="00817617" w:rsidRPr="008445B1" w:rsidRDefault="00817617" w:rsidP="00536329">
      <w:pPr>
        <w:pStyle w:val="Textoindependiente"/>
        <w:rPr>
          <w:rFonts w:ascii="Arial" w:hAnsi="Arial" w:cs="Arial"/>
        </w:rPr>
      </w:pPr>
      <w:r w:rsidRPr="008445B1">
        <w:rPr>
          <w:rFonts w:ascii="Arial" w:hAnsi="Arial" w:cs="Arial"/>
        </w:rPr>
        <w:t>RESERVA: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No. RPC.  </w:t>
      </w:r>
      <w:r w:rsidRPr="009D6F95">
        <w:rPr>
          <w:rFonts w:ascii="Arial" w:hAnsi="Arial" w:cs="Arial"/>
          <w:noProof/>
        </w:rPr>
        <w:t>4500374820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 </w:t>
      </w:r>
    </w:p>
    <w:p w14:paraId="4339D528" w14:textId="77777777" w:rsidR="00817617" w:rsidRPr="008445B1" w:rsidRDefault="00817617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VALOR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DELCONTRATO:</w:t>
      </w:r>
      <w:r>
        <w:rPr>
          <w:rFonts w:ascii="Arial" w:hAnsi="Arial" w:cs="Arial"/>
        </w:rPr>
        <w:t xml:space="preserve">            </w:t>
      </w:r>
      <w:r w:rsidRPr="008445B1">
        <w:rPr>
          <w:rFonts w:ascii="Arial" w:hAnsi="Arial" w:cs="Arial"/>
        </w:rPr>
        <w:t>$</w:t>
      </w:r>
      <w:r>
        <w:rPr>
          <w:rFonts w:ascii="Arial" w:hAnsi="Arial" w:cs="Arial"/>
          <w:noProof/>
        </w:rPr>
        <w:t>6.828.000</w:t>
      </w:r>
      <w:r>
        <w:rPr>
          <w:rFonts w:ascii="Arial" w:hAnsi="Arial" w:cs="Arial"/>
        </w:rPr>
        <w:t xml:space="preserve"> </w:t>
      </w:r>
      <w:r w:rsidRPr="008445B1">
        <w:rPr>
          <w:rFonts w:ascii="Arial" w:hAnsi="Arial" w:cs="Arial"/>
        </w:rPr>
        <w:t>(</w:t>
      </w:r>
      <w:r w:rsidRPr="009D6F95">
        <w:rPr>
          <w:rFonts w:ascii="Arial" w:hAnsi="Arial" w:cs="Arial"/>
          <w:noProof/>
        </w:rPr>
        <w:t>SEIS MILLONES OCHOCIENTOS VEINTIOCHO MIL PESOS M/CTE</w:t>
      </w:r>
      <w:r w:rsidRPr="008445B1">
        <w:rPr>
          <w:rFonts w:ascii="Arial" w:hAnsi="Arial" w:cs="Arial"/>
        </w:rPr>
        <w:t>)</w:t>
      </w:r>
    </w:p>
    <w:p w14:paraId="1CB33118" w14:textId="77777777" w:rsidR="00817617" w:rsidRPr="008445B1" w:rsidRDefault="00817617" w:rsidP="00536329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DURACIÓN: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 xml:space="preserve">HASTA EL </w:t>
      </w:r>
      <w:r w:rsidRPr="009D6F95">
        <w:rPr>
          <w:rFonts w:ascii="Arial" w:hAnsi="Arial" w:cs="Arial"/>
          <w:noProof/>
        </w:rPr>
        <w:t>31/ago/2025</w:t>
      </w:r>
    </w:p>
    <w:p w14:paraId="216F2184" w14:textId="77777777" w:rsidR="00817617" w:rsidRPr="00A82B09" w:rsidRDefault="00817617" w:rsidP="000005A3">
      <w:pPr>
        <w:pStyle w:val="Textoindependiente"/>
        <w:jc w:val="left"/>
        <w:rPr>
          <w:rFonts w:ascii="Arial" w:hAnsi="Arial" w:cs="Arial"/>
        </w:rPr>
      </w:pPr>
      <w:r w:rsidRPr="008445B1">
        <w:rPr>
          <w:rFonts w:ascii="Arial" w:hAnsi="Arial" w:cs="Arial"/>
        </w:rPr>
        <w:t>SUPERVISOR:</w:t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</w:r>
      <w:r w:rsidRPr="008445B1">
        <w:rPr>
          <w:rFonts w:ascii="Arial" w:hAnsi="Arial" w:cs="Arial"/>
        </w:rPr>
        <w:tab/>
        <w:t>TOMAS GUTIERREZ MAÑOSCA</w:t>
      </w:r>
    </w:p>
    <w:p w14:paraId="3F65767B" w14:textId="77777777" w:rsidR="00817617" w:rsidRPr="00A82B09" w:rsidRDefault="00817617" w:rsidP="000005A3">
      <w:pPr>
        <w:pStyle w:val="Textoindependiente"/>
        <w:jc w:val="left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 </w:t>
      </w:r>
    </w:p>
    <w:p w14:paraId="327F28FF" w14:textId="77777777" w:rsidR="00817617" w:rsidRPr="00A82B09" w:rsidRDefault="00817617" w:rsidP="00185C8A">
      <w:pPr>
        <w:pStyle w:val="Textoindependiente2"/>
        <w:spacing w:line="240" w:lineRule="auto"/>
        <w:jc w:val="both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 xml:space="preserve">OBJETO DEL CONTRATO </w:t>
      </w:r>
    </w:p>
    <w:p w14:paraId="53549015" w14:textId="77777777" w:rsidR="00817617" w:rsidRDefault="00817617" w:rsidP="0084763A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  <w:r w:rsidRPr="009D6F95">
        <w:rPr>
          <w:rFonts w:ascii="Arial" w:hAnsi="Arial" w:cs="Arial"/>
          <w:noProof/>
          <w:color w:val="000000"/>
          <w:shd w:val="clear" w:color="auto" w:fill="FFFFFF"/>
        </w:rPr>
        <w:t>Prestación de servicios de apoyo a la gestión en la Secretaría del Deporte y la Recreación del proyecto denominado " Fortalecimiento al desarrollo del deporte competitivo y de disciplinas urbanas en Santiago de Cali" BP -26005284.</w:t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  <w:r w:rsidRPr="006A2B9C">
        <w:rPr>
          <w:rFonts w:ascii="Arial" w:hAnsi="Arial" w:cs="Arial"/>
          <w:color w:val="000000"/>
          <w:shd w:val="clear" w:color="auto" w:fill="FFFFFF"/>
        </w:rPr>
        <w:tab/>
      </w:r>
    </w:p>
    <w:p w14:paraId="6E286079" w14:textId="77777777" w:rsidR="00817617" w:rsidRPr="00A82B09" w:rsidRDefault="00817617" w:rsidP="00180E49">
      <w:pPr>
        <w:pStyle w:val="Textoindependiente"/>
        <w:ind w:left="20"/>
        <w:rPr>
          <w:rFonts w:ascii="Arial" w:hAnsi="Arial" w:cs="Arial"/>
          <w:color w:val="000000"/>
          <w:shd w:val="clear" w:color="auto" w:fill="FFFFFF"/>
        </w:rPr>
      </w:pPr>
    </w:p>
    <w:p w14:paraId="1E0A02E9" w14:textId="77777777" w:rsidR="00817617" w:rsidRPr="00A82B09" w:rsidRDefault="00817617" w:rsidP="00A942B0">
      <w:pPr>
        <w:pStyle w:val="Textoindependiente"/>
        <w:ind w:left="20"/>
        <w:rPr>
          <w:rFonts w:ascii="Arial" w:hAnsi="Arial" w:cs="Arial"/>
          <w:b/>
          <w:color w:val="000000"/>
          <w:lang w:val="es-ES_tradnl"/>
        </w:rPr>
      </w:pPr>
      <w:r w:rsidRPr="00A82B09">
        <w:rPr>
          <w:rFonts w:ascii="Arial" w:hAnsi="Arial" w:cs="Arial"/>
          <w:lang w:val="es-ES_tradnl"/>
        </w:rPr>
        <w:t xml:space="preserve">En cumplimiento de las obligaciones establecidas en la </w:t>
      </w:r>
      <w:r w:rsidRPr="0092241A">
        <w:rPr>
          <w:rFonts w:ascii="Arial" w:hAnsi="Arial" w:cs="Arial"/>
          <w:lang w:val="es-ES_tradnl"/>
        </w:rPr>
        <w:t xml:space="preserve">cláusula </w:t>
      </w:r>
      <w:r w:rsidRPr="0092241A">
        <w:rPr>
          <w:rFonts w:ascii="Arial" w:hAnsi="Arial" w:cs="Arial"/>
          <w:b/>
          <w:bCs/>
          <w:lang w:val="es-ES_tradnl"/>
        </w:rPr>
        <w:t>PRIMERA</w:t>
      </w:r>
      <w:r w:rsidRPr="00A82B09">
        <w:rPr>
          <w:rFonts w:ascii="Arial" w:hAnsi="Arial" w:cs="Arial"/>
          <w:lang w:val="es-ES_tradnl"/>
        </w:rPr>
        <w:t xml:space="preserve"> del contrato No. </w:t>
      </w:r>
      <w:r w:rsidRPr="006A2B9C">
        <w:rPr>
          <w:rFonts w:ascii="Arial" w:hAnsi="Arial" w:cs="Arial"/>
          <w:lang w:val="es-ES_tradnl"/>
        </w:rPr>
        <w:t>416</w:t>
      </w:r>
      <w:r>
        <w:rPr>
          <w:rFonts w:ascii="Arial" w:hAnsi="Arial" w:cs="Arial"/>
          <w:lang w:val="es-ES_tradnl"/>
        </w:rPr>
        <w:t>2</w:t>
      </w:r>
      <w:r w:rsidRPr="006A2B9C">
        <w:rPr>
          <w:rFonts w:ascii="Arial" w:hAnsi="Arial" w:cs="Arial"/>
          <w:lang w:val="es-ES_tradnl"/>
        </w:rPr>
        <w:t>.010.26</w:t>
      </w:r>
      <w:r w:rsidRPr="0092241A">
        <w:rPr>
          <w:rFonts w:ascii="Arial" w:hAnsi="Arial" w:cs="Arial"/>
          <w:lang w:val="es-ES_tradnl"/>
        </w:rPr>
        <w:t>.1.</w:t>
      </w:r>
      <w:r w:rsidRPr="009D6F95">
        <w:rPr>
          <w:rFonts w:ascii="Arial" w:hAnsi="Arial" w:cs="Arial"/>
          <w:noProof/>
          <w:lang w:val="es-ES_tradnl"/>
        </w:rPr>
        <w:t>4162.010.26.1.2410-2025</w:t>
      </w:r>
      <w:r w:rsidRPr="00A82B09">
        <w:rPr>
          <w:rFonts w:ascii="Arial" w:hAnsi="Arial" w:cs="Arial"/>
          <w:lang w:val="es-ES_tradnl"/>
        </w:rPr>
        <w:t>, me permito entregar el informe consolidado en el cual se evidencia la ejecución de cada una de las obligaciones del contrato.</w:t>
      </w:r>
    </w:p>
    <w:p w14:paraId="011E6F5A" w14:textId="77777777" w:rsidR="00817617" w:rsidRPr="00A82B09" w:rsidRDefault="00817617" w:rsidP="005E7EDD">
      <w:pPr>
        <w:pStyle w:val="Textoindependiente"/>
        <w:ind w:left="360"/>
        <w:rPr>
          <w:rFonts w:ascii="Arial" w:hAnsi="Arial" w:cs="Arial"/>
          <w:b/>
        </w:rPr>
      </w:pPr>
    </w:p>
    <w:p w14:paraId="07A286D9" w14:textId="77777777" w:rsidR="00817617" w:rsidRPr="00A82B09" w:rsidRDefault="00817617" w:rsidP="005E7EDD">
      <w:pPr>
        <w:pStyle w:val="Textoindependiente"/>
        <w:ind w:left="360"/>
        <w:rPr>
          <w:rFonts w:ascii="Arial" w:hAnsi="Arial" w:cs="Arial"/>
          <w:b/>
        </w:rPr>
      </w:pPr>
      <w:r w:rsidRPr="00A82B09">
        <w:rPr>
          <w:rFonts w:ascii="Arial" w:hAnsi="Arial" w:cs="Arial"/>
          <w:b/>
        </w:rPr>
        <w:t>ACTIVIDADES DESARROLLADAS</w:t>
      </w:r>
    </w:p>
    <w:p w14:paraId="011BDA53" w14:textId="77777777" w:rsidR="00817617" w:rsidRPr="00A82B09" w:rsidRDefault="00817617">
      <w:pPr>
        <w:pStyle w:val="Textoindependiente"/>
        <w:rPr>
          <w:rFonts w:ascii="Arial" w:hAnsi="Arial" w:cs="Arial"/>
          <w:b/>
        </w:rPr>
      </w:pPr>
    </w:p>
    <w:p w14:paraId="24935691" w14:textId="77777777" w:rsidR="00817617" w:rsidRDefault="0081761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PRIMERA CUOTA</w:t>
      </w:r>
    </w:p>
    <w:p w14:paraId="436CC18B" w14:textId="77777777" w:rsidR="00817617" w:rsidRDefault="00817617">
      <w:pPr>
        <w:pStyle w:val="Textoindependiente"/>
        <w:rPr>
          <w:rFonts w:ascii="Arial" w:hAnsi="Arial" w:cs="Arial"/>
          <w:b/>
        </w:rPr>
      </w:pPr>
    </w:p>
    <w:p w14:paraId="3E49DC6B" w14:textId="77777777" w:rsidR="00817617" w:rsidRDefault="00817617">
      <w:pPr>
        <w:pStyle w:val="Textoindependiente"/>
        <w:rPr>
          <w:rFonts w:ascii="Arial" w:hAnsi="Arial" w:cs="Arial"/>
          <w:b/>
        </w:rPr>
      </w:pPr>
    </w:p>
    <w:p w14:paraId="49A467D8" w14:textId="35D2970F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1.Apoyar acciones para la organización y desarrollo de las disciplinas deportivas urbanas, apoyando</w:t>
      </w:r>
      <w:r w:rsidR="001D1ABC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la realización y asistencia en el desarrollo de las actividades de iniciación y formación deportiva en</w:t>
      </w:r>
      <w:r w:rsidR="001D1ABC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deportes urbanos y nuevas tendencias de las comunas y corregimientos, elaborando e implementando</w:t>
      </w:r>
      <w:r w:rsidR="001D1ABC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las acciones y planes de intervención relacionados con las estrategias del proyecto y el desarrollo</w:t>
      </w:r>
      <w:r w:rsidR="001D1ABC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técnico de las actividades del mismo, y demás actividades del proyecto.</w:t>
      </w:r>
    </w:p>
    <w:p w14:paraId="0F23CED4" w14:textId="77777777" w:rsidR="001D1ABC" w:rsidRPr="00897AFC" w:rsidRDefault="001D1ABC" w:rsidP="00897AFC">
      <w:pPr>
        <w:pStyle w:val="Textoindependiente"/>
        <w:rPr>
          <w:rFonts w:ascii="Arial" w:hAnsi="Arial" w:cs="Arial"/>
        </w:rPr>
      </w:pPr>
    </w:p>
    <w:p w14:paraId="3A2FB3CE" w14:textId="7381A67A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-</w:t>
      </w:r>
      <w:r w:rsidR="001D1ABC">
        <w:rPr>
          <w:rFonts w:ascii="Arial" w:hAnsi="Arial" w:cs="Arial"/>
        </w:rPr>
        <w:t xml:space="preserve"> P</w:t>
      </w:r>
      <w:r w:rsidRPr="00897AFC">
        <w:rPr>
          <w:rFonts w:ascii="Arial" w:hAnsi="Arial" w:cs="Arial"/>
        </w:rPr>
        <w:t>artic</w:t>
      </w:r>
      <w:r w:rsidR="001D1ABC">
        <w:rPr>
          <w:rFonts w:ascii="Arial" w:hAnsi="Arial" w:cs="Arial"/>
        </w:rPr>
        <w:t>i</w:t>
      </w:r>
      <w:r w:rsidRPr="00897AFC">
        <w:rPr>
          <w:rFonts w:ascii="Arial" w:hAnsi="Arial" w:cs="Arial"/>
        </w:rPr>
        <w:t>p</w:t>
      </w:r>
      <w:r w:rsidR="001D1ABC">
        <w:rPr>
          <w:rFonts w:ascii="Arial" w:hAnsi="Arial" w:cs="Arial"/>
        </w:rPr>
        <w:t>é</w:t>
      </w:r>
      <w:r w:rsidRPr="00897AFC">
        <w:rPr>
          <w:rFonts w:ascii="Arial" w:hAnsi="Arial" w:cs="Arial"/>
        </w:rPr>
        <w:t xml:space="preserve"> a mesa de trabajo donde se coordinó la organización de los puntos de atención</w:t>
      </w:r>
      <w:r w:rsidR="001D1ABC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donde se va a dar la oferta de la secretaría del deporte.</w:t>
      </w:r>
    </w:p>
    <w:p w14:paraId="5BE68382" w14:textId="77777777" w:rsidR="001D1ABC" w:rsidRPr="00897AFC" w:rsidRDefault="001D1ABC" w:rsidP="00897AFC">
      <w:pPr>
        <w:pStyle w:val="Textoindependiente"/>
        <w:rPr>
          <w:rFonts w:ascii="Arial" w:hAnsi="Arial" w:cs="Arial"/>
        </w:rPr>
      </w:pPr>
    </w:p>
    <w:p w14:paraId="6ED97EE4" w14:textId="306D8FC0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2.Brindar apoyo en el seguimiento de las actividades en campo, según las líneas estratégicas del</w:t>
      </w:r>
      <w:r w:rsidR="001D1ABC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proyecto, realizando desplazamientos a los diferentes escenarios deportivos utilizados, así como en</w:t>
      </w:r>
      <w:r w:rsidR="001D1ABC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las acciones documentales y digitales relacionadas con los beneficiarios del programa.</w:t>
      </w:r>
    </w:p>
    <w:p w14:paraId="3D6C5F72" w14:textId="77777777" w:rsidR="001D1ABC" w:rsidRPr="00897AFC" w:rsidRDefault="001D1ABC" w:rsidP="00897AFC">
      <w:pPr>
        <w:pStyle w:val="Textoindependiente"/>
        <w:rPr>
          <w:rFonts w:ascii="Arial" w:hAnsi="Arial" w:cs="Arial"/>
        </w:rPr>
      </w:pPr>
    </w:p>
    <w:p w14:paraId="28E5DDED" w14:textId="5C787786" w:rsidR="00897AFC" w:rsidRP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 xml:space="preserve">- </w:t>
      </w:r>
      <w:r w:rsidR="001D1ABC">
        <w:rPr>
          <w:rFonts w:ascii="Arial" w:hAnsi="Arial" w:cs="Arial"/>
        </w:rPr>
        <w:t>R</w:t>
      </w:r>
      <w:r w:rsidR="001D1ABC" w:rsidRPr="00897AFC">
        <w:rPr>
          <w:rFonts w:ascii="Arial" w:hAnsi="Arial" w:cs="Arial"/>
        </w:rPr>
        <w:t>ealizó</w:t>
      </w:r>
      <w:r w:rsidRPr="00897AFC">
        <w:rPr>
          <w:rFonts w:ascii="Arial" w:hAnsi="Arial" w:cs="Arial"/>
        </w:rPr>
        <w:t xml:space="preserve"> acompañamiento en campo a los monitores de BMX Freestyle de la comuna 18.</w:t>
      </w:r>
    </w:p>
    <w:p w14:paraId="5A263A09" w14:textId="7C8449EE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lastRenderedPageBreak/>
        <w:t>3.Apoyar las actividades operativas, logísticas o asistenciales de carácter misional de la secretaría de</w:t>
      </w:r>
      <w:r w:rsidR="00363B0A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Deporte y Recreación, tendientes a enriquecer la ejecución del programa.</w:t>
      </w:r>
    </w:p>
    <w:p w14:paraId="1953E433" w14:textId="77777777" w:rsidR="00363B0A" w:rsidRPr="00897AFC" w:rsidRDefault="00363B0A" w:rsidP="00897AFC">
      <w:pPr>
        <w:pStyle w:val="Textoindependiente"/>
        <w:rPr>
          <w:rFonts w:ascii="Arial" w:hAnsi="Arial" w:cs="Arial"/>
        </w:rPr>
      </w:pPr>
    </w:p>
    <w:p w14:paraId="52D1C722" w14:textId="53B48191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-</w:t>
      </w:r>
      <w:r w:rsidR="00363B0A">
        <w:rPr>
          <w:rFonts w:ascii="Arial" w:hAnsi="Arial" w:cs="Arial"/>
        </w:rPr>
        <w:t xml:space="preserve"> A</w:t>
      </w:r>
      <w:r w:rsidR="00363B0A" w:rsidRPr="00897AFC">
        <w:rPr>
          <w:rFonts w:ascii="Arial" w:hAnsi="Arial" w:cs="Arial"/>
        </w:rPr>
        <w:t>poyó</w:t>
      </w:r>
      <w:r w:rsidRPr="00897AFC">
        <w:rPr>
          <w:rFonts w:ascii="Arial" w:hAnsi="Arial" w:cs="Arial"/>
        </w:rPr>
        <w:t xml:space="preserve"> la realización del festival </w:t>
      </w:r>
      <w:r w:rsidR="00976B45" w:rsidRPr="00897AFC">
        <w:rPr>
          <w:rFonts w:ascii="Arial" w:hAnsi="Arial" w:cs="Arial"/>
        </w:rPr>
        <w:t>córdoba</w:t>
      </w:r>
      <w:r w:rsidRPr="00897AFC">
        <w:rPr>
          <w:rFonts w:ascii="Arial" w:hAnsi="Arial" w:cs="Arial"/>
        </w:rPr>
        <w:t xml:space="preserve"> fest donde se practicó la disciplina de nuevas</w:t>
      </w:r>
      <w:r w:rsidR="00363B0A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tendencias BMX FREESTYLE.</w:t>
      </w:r>
    </w:p>
    <w:p w14:paraId="7DAF93BC" w14:textId="77777777" w:rsidR="00363B0A" w:rsidRPr="00897AFC" w:rsidRDefault="00363B0A" w:rsidP="00897AFC">
      <w:pPr>
        <w:pStyle w:val="Textoindependiente"/>
        <w:rPr>
          <w:rFonts w:ascii="Arial" w:hAnsi="Arial" w:cs="Arial"/>
        </w:rPr>
      </w:pPr>
    </w:p>
    <w:p w14:paraId="7D9AAAA3" w14:textId="0E9D02AB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4.Realizar tareas de apoyo y participar de las actividades en pro del desarrollo del sistema de gestión</w:t>
      </w:r>
      <w:r w:rsidR="00363B0A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de calidad, el sistema de gestión ambiental y el sistema de gestión de seguridad y salud en el trabajo.</w:t>
      </w:r>
    </w:p>
    <w:p w14:paraId="09CF1C02" w14:textId="77777777" w:rsidR="00363B0A" w:rsidRPr="00897AFC" w:rsidRDefault="00363B0A" w:rsidP="00897AFC">
      <w:pPr>
        <w:pStyle w:val="Textoindependiente"/>
        <w:rPr>
          <w:rFonts w:ascii="Arial" w:hAnsi="Arial" w:cs="Arial"/>
        </w:rPr>
      </w:pPr>
    </w:p>
    <w:p w14:paraId="31912BAC" w14:textId="0DDDB843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-</w:t>
      </w:r>
      <w:r w:rsidR="00363B0A">
        <w:rPr>
          <w:rFonts w:ascii="Arial" w:hAnsi="Arial" w:cs="Arial"/>
        </w:rPr>
        <w:t xml:space="preserve"> N</w:t>
      </w:r>
      <w:r w:rsidRPr="00897AFC">
        <w:rPr>
          <w:rFonts w:ascii="Arial" w:hAnsi="Arial" w:cs="Arial"/>
        </w:rPr>
        <w:t>o reali</w:t>
      </w:r>
      <w:r w:rsidR="00363B0A">
        <w:rPr>
          <w:rFonts w:ascii="Arial" w:hAnsi="Arial" w:cs="Arial"/>
        </w:rPr>
        <w:t>cé</w:t>
      </w:r>
      <w:r w:rsidRPr="00897AFC">
        <w:rPr>
          <w:rFonts w:ascii="Arial" w:hAnsi="Arial" w:cs="Arial"/>
        </w:rPr>
        <w:t xml:space="preserve"> esta actividad durante este periodo.</w:t>
      </w:r>
    </w:p>
    <w:p w14:paraId="76AA214E" w14:textId="77777777" w:rsidR="00363B0A" w:rsidRPr="00897AFC" w:rsidRDefault="00363B0A" w:rsidP="00897AFC">
      <w:pPr>
        <w:pStyle w:val="Textoindependiente"/>
        <w:rPr>
          <w:rFonts w:ascii="Arial" w:hAnsi="Arial" w:cs="Arial"/>
        </w:rPr>
      </w:pPr>
    </w:p>
    <w:p w14:paraId="5EEBF839" w14:textId="02C591E6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5.Brindar apoyo en diligenciar el formato de parrilla de los monitores deportivo de la Secretaria del</w:t>
      </w:r>
      <w:r w:rsidR="00363B0A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Deporte y la Recreación.</w:t>
      </w:r>
    </w:p>
    <w:p w14:paraId="35E0A402" w14:textId="77777777" w:rsidR="00363B0A" w:rsidRPr="00897AFC" w:rsidRDefault="00363B0A" w:rsidP="00897AFC">
      <w:pPr>
        <w:pStyle w:val="Textoindependiente"/>
        <w:rPr>
          <w:rFonts w:ascii="Arial" w:hAnsi="Arial" w:cs="Arial"/>
        </w:rPr>
      </w:pPr>
    </w:p>
    <w:p w14:paraId="1D9E8072" w14:textId="07937007" w:rsidR="00897AFC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 xml:space="preserve">- </w:t>
      </w:r>
      <w:r w:rsidR="00363B0A">
        <w:rPr>
          <w:rFonts w:ascii="Arial" w:hAnsi="Arial" w:cs="Arial"/>
        </w:rPr>
        <w:t>N</w:t>
      </w:r>
      <w:r w:rsidRPr="00897AFC">
        <w:rPr>
          <w:rFonts w:ascii="Arial" w:hAnsi="Arial" w:cs="Arial"/>
        </w:rPr>
        <w:t>o reali</w:t>
      </w:r>
      <w:r w:rsidR="00363B0A">
        <w:rPr>
          <w:rFonts w:ascii="Arial" w:hAnsi="Arial" w:cs="Arial"/>
        </w:rPr>
        <w:t>cé</w:t>
      </w:r>
      <w:r w:rsidRPr="00897AFC">
        <w:rPr>
          <w:rFonts w:ascii="Arial" w:hAnsi="Arial" w:cs="Arial"/>
        </w:rPr>
        <w:t xml:space="preserve"> esta actividad durante este periodo.</w:t>
      </w:r>
    </w:p>
    <w:p w14:paraId="5AF56544" w14:textId="77777777" w:rsidR="00976B45" w:rsidRPr="00897AFC" w:rsidRDefault="00976B45" w:rsidP="00897AFC">
      <w:pPr>
        <w:pStyle w:val="Textoindependiente"/>
        <w:rPr>
          <w:rFonts w:ascii="Arial" w:hAnsi="Arial" w:cs="Arial"/>
        </w:rPr>
      </w:pPr>
    </w:p>
    <w:p w14:paraId="3299D66E" w14:textId="64B251CE" w:rsidR="00817617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>6. Las demás desarrolladas en el objeto contractual.</w:t>
      </w:r>
    </w:p>
    <w:p w14:paraId="1E7754E1" w14:textId="77777777" w:rsidR="00897AFC" w:rsidRDefault="00897AFC" w:rsidP="00897AFC">
      <w:pPr>
        <w:pStyle w:val="Textoindependiente"/>
        <w:rPr>
          <w:rFonts w:ascii="Arial" w:hAnsi="Arial" w:cs="Arial"/>
        </w:rPr>
      </w:pPr>
    </w:p>
    <w:p w14:paraId="1479A9C0" w14:textId="25D156D7" w:rsidR="00897AFC" w:rsidRPr="000517E5" w:rsidRDefault="00897AFC" w:rsidP="00897AFC">
      <w:pPr>
        <w:pStyle w:val="Textoindependiente"/>
        <w:rPr>
          <w:rFonts w:ascii="Arial" w:hAnsi="Arial" w:cs="Arial"/>
        </w:rPr>
      </w:pPr>
      <w:r w:rsidRPr="00897AFC">
        <w:rPr>
          <w:rFonts w:ascii="Arial" w:hAnsi="Arial" w:cs="Arial"/>
        </w:rPr>
        <w:t xml:space="preserve">- </w:t>
      </w:r>
      <w:r w:rsidR="0025712A">
        <w:rPr>
          <w:rFonts w:ascii="Arial" w:hAnsi="Arial" w:cs="Arial"/>
        </w:rPr>
        <w:t>A</w:t>
      </w:r>
      <w:r w:rsidR="0025712A" w:rsidRPr="00897AFC">
        <w:rPr>
          <w:rFonts w:ascii="Arial" w:hAnsi="Arial" w:cs="Arial"/>
        </w:rPr>
        <w:t>sistió</w:t>
      </w:r>
      <w:r w:rsidRPr="00897AFC">
        <w:rPr>
          <w:rFonts w:ascii="Arial" w:hAnsi="Arial" w:cs="Arial"/>
        </w:rPr>
        <w:t xml:space="preserve"> a mesa de trabajo que se llevó a cabo en el escenario de deportes extremos y</w:t>
      </w:r>
      <w:r w:rsidR="0025712A">
        <w:rPr>
          <w:rFonts w:ascii="Arial" w:hAnsi="Arial" w:cs="Arial"/>
        </w:rPr>
        <w:t xml:space="preserve"> </w:t>
      </w:r>
      <w:r w:rsidRPr="00897AFC">
        <w:rPr>
          <w:rFonts w:ascii="Arial" w:hAnsi="Arial" w:cs="Arial"/>
        </w:rPr>
        <w:t>el tema principal fue el buen diligenciamiento de las fichas psicosociales y las fichas de inscripción.</w:t>
      </w:r>
    </w:p>
    <w:p w14:paraId="4452D283" w14:textId="77777777" w:rsidR="00817617" w:rsidRDefault="00817617">
      <w:pPr>
        <w:pStyle w:val="Textoindependiente"/>
        <w:rPr>
          <w:rFonts w:ascii="Arial" w:hAnsi="Arial" w:cs="Arial"/>
          <w:b/>
        </w:rPr>
      </w:pPr>
    </w:p>
    <w:p w14:paraId="3862BA0A" w14:textId="77777777" w:rsidR="00817617" w:rsidRDefault="00817617">
      <w:pPr>
        <w:pStyle w:val="Textoindependiente"/>
        <w:rPr>
          <w:rFonts w:ascii="Arial" w:hAnsi="Arial" w:cs="Arial"/>
          <w:b/>
        </w:rPr>
      </w:pPr>
    </w:p>
    <w:p w14:paraId="3E87F24A" w14:textId="77777777" w:rsidR="00817617" w:rsidRDefault="00817617">
      <w:pPr>
        <w:pStyle w:val="Textoindependiente"/>
        <w:rPr>
          <w:rFonts w:ascii="Arial" w:hAnsi="Arial" w:cs="Arial"/>
          <w:b/>
        </w:rPr>
      </w:pPr>
      <w:r w:rsidRPr="00A82B09">
        <w:rPr>
          <w:rFonts w:ascii="Arial" w:hAnsi="Arial" w:cs="Arial"/>
        </w:rPr>
        <w:t xml:space="preserve">Informe de gestión relacionada con la ejecución de la </w:t>
      </w:r>
      <w:r w:rsidRPr="00A82B09">
        <w:rPr>
          <w:rFonts w:ascii="Arial" w:hAnsi="Arial" w:cs="Arial"/>
          <w:b/>
        </w:rPr>
        <w:t>SEGUNDA CUOTA</w:t>
      </w:r>
    </w:p>
    <w:p w14:paraId="0066E6DD" w14:textId="77777777" w:rsidR="00817617" w:rsidRDefault="00817617" w:rsidP="0092241A">
      <w:pPr>
        <w:pStyle w:val="Default"/>
      </w:pPr>
    </w:p>
    <w:p w14:paraId="3AF40745" w14:textId="17DCB7B6" w:rsidR="00315240" w:rsidRDefault="00817617" w:rsidP="00CC2A05">
      <w:pPr>
        <w:pStyle w:val="NormalWeb"/>
        <w:spacing w:before="0" w:beforeAutospacing="0" w:after="0" w:afterAutospacing="0"/>
        <w:jc w:val="both"/>
        <w:rPr>
          <w:rFonts w:ascii="Arial" w:hAnsi="Arial" w:cs="Arial"/>
          <w:color w:val="000000"/>
        </w:rPr>
      </w:pPr>
      <w:r>
        <w:t xml:space="preserve"> </w:t>
      </w:r>
      <w:r w:rsidR="00CC2A05" w:rsidRPr="00CC2A05">
        <w:rPr>
          <w:rFonts w:ascii="Arial" w:hAnsi="Arial" w:cs="Arial"/>
          <w:color w:val="000000"/>
        </w:rPr>
        <w:t>1</w:t>
      </w:r>
      <w:r w:rsidR="00CC2A05">
        <w:rPr>
          <w:rFonts w:ascii="Arial" w:hAnsi="Arial" w:cs="Arial"/>
          <w:color w:val="000000"/>
          <w:sz w:val="20"/>
          <w:szCs w:val="20"/>
        </w:rPr>
        <w:t xml:space="preserve"> </w:t>
      </w:r>
      <w:r w:rsidR="00315240" w:rsidRPr="00315240">
        <w:rPr>
          <w:rFonts w:ascii="Arial" w:hAnsi="Arial" w:cs="Arial"/>
          <w:color w:val="000000"/>
        </w:rPr>
        <w:t>Apoyar acciones para la organización y desarrollo de las disciplinas deportivas urbanas, apoyando</w:t>
      </w:r>
      <w:r w:rsidR="00CC2A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315240" w:rsidRPr="00315240">
        <w:rPr>
          <w:rFonts w:ascii="Arial" w:hAnsi="Arial" w:cs="Arial"/>
          <w:color w:val="000000"/>
        </w:rPr>
        <w:t>la realización y asistencia en el desarrollo de las actividades de iniciación y formación deportiva en</w:t>
      </w:r>
      <w:r w:rsidR="00CC2A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315240" w:rsidRPr="00315240">
        <w:rPr>
          <w:rFonts w:ascii="Arial" w:hAnsi="Arial" w:cs="Arial"/>
          <w:color w:val="000000"/>
        </w:rPr>
        <w:t>deportes urbanos y nuevas tendencias de las comunas y corregimientos, elaborando e implementando</w:t>
      </w:r>
      <w:r w:rsidR="00CC2A05">
        <w:rPr>
          <w:rFonts w:ascii="Arial" w:hAnsi="Arial" w:cs="Arial"/>
          <w:color w:val="000000"/>
        </w:rPr>
        <w:t xml:space="preserve"> </w:t>
      </w:r>
      <w:r w:rsidR="00315240" w:rsidRPr="00315240">
        <w:rPr>
          <w:rFonts w:ascii="Arial" w:hAnsi="Arial" w:cs="Arial"/>
          <w:color w:val="000000"/>
        </w:rPr>
        <w:t>las acciones y planes de intervención relacionados con las estrategias del proyecto y el desarrollo</w:t>
      </w:r>
      <w:r w:rsidR="00CC2A05">
        <w:rPr>
          <w:rFonts w:ascii="Calibri" w:hAnsi="Calibri" w:cs="Calibri"/>
          <w:color w:val="000000"/>
          <w:sz w:val="20"/>
          <w:szCs w:val="20"/>
        </w:rPr>
        <w:t xml:space="preserve"> </w:t>
      </w:r>
      <w:r w:rsidR="00315240" w:rsidRPr="00315240">
        <w:rPr>
          <w:rFonts w:ascii="Arial" w:hAnsi="Arial" w:cs="Arial"/>
          <w:color w:val="000000"/>
        </w:rPr>
        <w:t>técnico de las actividades del mismo, y demás actividades del proyecto.</w:t>
      </w:r>
    </w:p>
    <w:p w14:paraId="21C90897" w14:textId="77777777" w:rsidR="00CC2A05" w:rsidRPr="00CC2A05" w:rsidRDefault="00CC2A05" w:rsidP="00CC2A05">
      <w:pPr>
        <w:pStyle w:val="NormalWeb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</w:p>
    <w:p w14:paraId="7D6F2B06" w14:textId="7A89CBF9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 xml:space="preserve">•  </w:t>
      </w:r>
      <w:r w:rsidR="00CC2A05" w:rsidRPr="00315240">
        <w:rPr>
          <w:rFonts w:ascii="Arial" w:hAnsi="Arial" w:cs="Arial"/>
          <w:color w:val="000000"/>
        </w:rPr>
        <w:t>Asistí</w:t>
      </w:r>
      <w:r w:rsidRPr="00315240">
        <w:rPr>
          <w:rFonts w:ascii="Arial" w:hAnsi="Arial" w:cs="Arial"/>
          <w:color w:val="000000"/>
        </w:rPr>
        <w:t xml:space="preserve"> a la mesa de trabajo donde se coordinó la organización de los puntos de</w:t>
      </w:r>
      <w:r w:rsidR="00A52419">
        <w:rPr>
          <w:rFonts w:ascii="Arial" w:hAnsi="Arial" w:cs="Arial"/>
          <w:color w:val="000000"/>
        </w:rPr>
        <w:t xml:space="preserve"> A</w:t>
      </w:r>
      <w:r w:rsidRPr="00315240">
        <w:rPr>
          <w:rFonts w:ascii="Arial" w:hAnsi="Arial" w:cs="Arial"/>
          <w:color w:val="000000"/>
        </w:rPr>
        <w:t>tención para la oferta de la Secretaría del Deporte. En este espacio se resaltó la necesidad de</w:t>
      </w:r>
      <w:r w:rsidR="00A52419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impulsar diferentes procesos deportivos y recreativos, dentro de los cuales cobra gran relevancia</w:t>
      </w:r>
      <w:r w:rsidR="00A52419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el BMX freestyle, una disciplina que inspira a muchos jóvenes, fomenta la creatividad y fortalece la</w:t>
      </w:r>
      <w:r w:rsidR="00A52419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apropiación de los escenarios deportivos y urbanos.</w:t>
      </w:r>
    </w:p>
    <w:p w14:paraId="4BBBBB8C" w14:textId="77777777" w:rsidR="00F225CC" w:rsidRDefault="00F225CC" w:rsidP="00315240">
      <w:pPr>
        <w:pStyle w:val="NormalWeb"/>
        <w:jc w:val="both"/>
        <w:rPr>
          <w:rFonts w:ascii="Arial" w:hAnsi="Arial" w:cs="Arial"/>
          <w:color w:val="000000"/>
        </w:rPr>
      </w:pPr>
    </w:p>
    <w:p w14:paraId="402D3889" w14:textId="7EA99B67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lastRenderedPageBreak/>
        <w:t>2. Brindar apoyo en el seguimiento de las actividades en campo, según las líneas estratégicas del</w:t>
      </w:r>
      <w:r w:rsidR="00F225CC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proyecto, realizando desplazamientos a los diferentes escenarios deportivos utilizados, así como en</w:t>
      </w:r>
      <w:r w:rsidR="00F225CC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las acciones documentales y digitales relacionadas con los beneficiarios del programa.</w:t>
      </w:r>
    </w:p>
    <w:p w14:paraId="46A02E8B" w14:textId="255279A9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>• Reali</w:t>
      </w:r>
      <w:r w:rsidR="000702A6">
        <w:rPr>
          <w:rFonts w:ascii="Arial" w:hAnsi="Arial" w:cs="Arial"/>
          <w:color w:val="000000"/>
        </w:rPr>
        <w:t>cé</w:t>
      </w:r>
      <w:r w:rsidRPr="00315240">
        <w:rPr>
          <w:rFonts w:ascii="Arial" w:hAnsi="Arial" w:cs="Arial"/>
          <w:color w:val="000000"/>
        </w:rPr>
        <w:t xml:space="preserve"> acompañamiento en campo a los monitores de BMX Freestyle de la comuna</w:t>
      </w:r>
      <w:r w:rsidR="000702A6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18.</w:t>
      </w:r>
    </w:p>
    <w:p w14:paraId="00C9A78D" w14:textId="192B86D2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>3. Apoyar las actividades operativas, logísticas o asistenciales de carácter misional de la secretaría de</w:t>
      </w:r>
      <w:r w:rsidR="00D4016B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Deporte y Recreación, tendientes a enriquecer la ejecución del programa.</w:t>
      </w:r>
    </w:p>
    <w:p w14:paraId="532D8A30" w14:textId="0CA0F6AE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>• No reali</w:t>
      </w:r>
      <w:r w:rsidR="00D4016B">
        <w:rPr>
          <w:rFonts w:ascii="Arial" w:hAnsi="Arial" w:cs="Arial"/>
          <w:color w:val="000000"/>
        </w:rPr>
        <w:t>cé</w:t>
      </w:r>
      <w:r w:rsidRPr="00315240">
        <w:rPr>
          <w:rFonts w:ascii="Arial" w:hAnsi="Arial" w:cs="Arial"/>
          <w:color w:val="000000"/>
        </w:rPr>
        <w:t xml:space="preserve"> esta actividad durante este periodo.</w:t>
      </w:r>
    </w:p>
    <w:p w14:paraId="4FE3EB93" w14:textId="3EEB7FBB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>4. Realizar tareas de apoyo y participar de las actividades en pro del desarrollo del sistema de gestión</w:t>
      </w:r>
      <w:r w:rsidR="00963694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de calidad, el sistema de gestión ambiental y el sistema de gestión de seguridad y salud en el trabajo.</w:t>
      </w:r>
    </w:p>
    <w:p w14:paraId="76C5A5C3" w14:textId="32B8EF21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 xml:space="preserve">• </w:t>
      </w:r>
      <w:r w:rsidR="00963694" w:rsidRPr="00315240">
        <w:rPr>
          <w:rFonts w:ascii="Arial" w:hAnsi="Arial" w:cs="Arial"/>
          <w:color w:val="000000"/>
        </w:rPr>
        <w:t>Asist</w:t>
      </w:r>
      <w:r w:rsidR="00963694">
        <w:rPr>
          <w:rFonts w:ascii="Arial" w:hAnsi="Arial" w:cs="Arial"/>
          <w:color w:val="000000"/>
        </w:rPr>
        <w:t>í</w:t>
      </w:r>
      <w:r w:rsidRPr="00315240">
        <w:rPr>
          <w:rFonts w:ascii="Arial" w:hAnsi="Arial" w:cs="Arial"/>
          <w:color w:val="000000"/>
        </w:rPr>
        <w:t xml:space="preserve"> a mesa de trabajo con la gestora de calidad para unificar información respecto</w:t>
      </w:r>
      <w:r w:rsidR="00963694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a los documentos que los monitores deben entregar mes a mes.</w:t>
      </w:r>
    </w:p>
    <w:p w14:paraId="2BA6DF6B" w14:textId="14C9E1B0" w:rsidR="00817617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 xml:space="preserve">5. Brindar apoyo en diligenciar el formato de parrilla de los monitores deportivo de la Secretaria </w:t>
      </w:r>
      <w:r w:rsidR="00963694" w:rsidRPr="00315240">
        <w:rPr>
          <w:rFonts w:ascii="Arial" w:hAnsi="Arial" w:cs="Arial"/>
          <w:color w:val="000000"/>
        </w:rPr>
        <w:t>del</w:t>
      </w:r>
      <w:r w:rsidR="00963694">
        <w:rPr>
          <w:rFonts w:ascii="Arial" w:hAnsi="Arial" w:cs="Arial"/>
          <w:color w:val="000000"/>
        </w:rPr>
        <w:t xml:space="preserve"> Deporte</w:t>
      </w:r>
      <w:r w:rsidRPr="00315240">
        <w:rPr>
          <w:rFonts w:ascii="Arial" w:hAnsi="Arial" w:cs="Arial"/>
          <w:color w:val="000000"/>
        </w:rPr>
        <w:t xml:space="preserve"> y la Recreación.</w:t>
      </w:r>
    </w:p>
    <w:p w14:paraId="029B0F63" w14:textId="2DB12BD6" w:rsidR="00315240" w:rsidRPr="00315240" w:rsidRDefault="00315240" w:rsidP="00117368">
      <w:pPr>
        <w:pStyle w:val="NormalWeb"/>
        <w:numPr>
          <w:ilvl w:val="0"/>
          <w:numId w:val="21"/>
        </w:numPr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>Actualizó la parrilla de actividades del programa vértigo indicando los puntos de</w:t>
      </w:r>
      <w:r w:rsidR="00117368">
        <w:rPr>
          <w:rFonts w:ascii="Arial" w:hAnsi="Arial" w:cs="Arial"/>
          <w:color w:val="000000"/>
        </w:rPr>
        <w:t xml:space="preserve"> </w:t>
      </w:r>
      <w:r w:rsidRPr="00315240">
        <w:rPr>
          <w:rFonts w:ascii="Arial" w:hAnsi="Arial" w:cs="Arial"/>
          <w:color w:val="000000"/>
        </w:rPr>
        <w:t>atención, horario, días y actividad que se llevan a cabo</w:t>
      </w:r>
    </w:p>
    <w:p w14:paraId="3E8EAC06" w14:textId="1C625B6D" w:rsidR="00315240" w:rsidRPr="00315240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>6. Las demás desarrolladas en el objeto contractual.</w:t>
      </w:r>
    </w:p>
    <w:p w14:paraId="29F25149" w14:textId="704DF4A0" w:rsidR="00315240" w:rsidRPr="000517E5" w:rsidRDefault="00315240" w:rsidP="00315240">
      <w:pPr>
        <w:pStyle w:val="NormalWeb"/>
        <w:jc w:val="both"/>
        <w:rPr>
          <w:rFonts w:ascii="Arial" w:hAnsi="Arial" w:cs="Arial"/>
          <w:color w:val="000000"/>
        </w:rPr>
      </w:pPr>
      <w:r w:rsidRPr="00315240">
        <w:rPr>
          <w:rFonts w:ascii="Arial" w:hAnsi="Arial" w:cs="Arial"/>
          <w:color w:val="000000"/>
        </w:rPr>
        <w:t>•  No reali</w:t>
      </w:r>
      <w:r w:rsidR="00117368">
        <w:rPr>
          <w:rFonts w:ascii="Arial" w:hAnsi="Arial" w:cs="Arial"/>
          <w:color w:val="000000"/>
        </w:rPr>
        <w:t>cé</w:t>
      </w:r>
      <w:r w:rsidRPr="00315240">
        <w:rPr>
          <w:rFonts w:ascii="Arial" w:hAnsi="Arial" w:cs="Arial"/>
          <w:color w:val="000000"/>
        </w:rPr>
        <w:t xml:space="preserve"> esta actividad durante este periodo.</w:t>
      </w:r>
    </w:p>
    <w:p w14:paraId="115620E6" w14:textId="77777777" w:rsidR="00817617" w:rsidRPr="00B43ABE" w:rsidRDefault="00817617" w:rsidP="000517E5">
      <w:pPr>
        <w:suppressAutoHyphens w:val="0"/>
        <w:rPr>
          <w:rFonts w:ascii="Arial" w:hAnsi="Arial" w:cs="Arial"/>
          <w:lang w:val="es-CO" w:eastAsia="es-CO"/>
        </w:rPr>
      </w:pPr>
    </w:p>
    <w:p w14:paraId="11585AF9" w14:textId="77777777" w:rsidR="00817617" w:rsidRDefault="00817617" w:rsidP="002020A3">
      <w:pPr>
        <w:suppressAutoHyphens w:val="0"/>
        <w:jc w:val="both"/>
        <w:rPr>
          <w:rFonts w:ascii="Arial" w:hAnsi="Arial" w:cs="Arial"/>
        </w:rPr>
      </w:pPr>
      <w:r w:rsidRPr="00A82B09">
        <w:rPr>
          <w:rFonts w:ascii="Arial" w:hAnsi="Arial" w:cs="Arial"/>
        </w:rPr>
        <w:t xml:space="preserve">Para constancia de lo anterior, se firma en Santiago de Cali </w:t>
      </w:r>
      <w:r>
        <w:rPr>
          <w:rFonts w:ascii="Arial" w:hAnsi="Arial" w:cs="Arial"/>
        </w:rPr>
        <w:t xml:space="preserve">el </w:t>
      </w:r>
      <w:r w:rsidRPr="009D6F95">
        <w:rPr>
          <w:rFonts w:ascii="Arial" w:hAnsi="Arial" w:cs="Arial"/>
          <w:noProof/>
        </w:rPr>
        <w:t>31/ago/2025</w:t>
      </w:r>
    </w:p>
    <w:p w14:paraId="05A6BFD4" w14:textId="77777777" w:rsidR="00817617" w:rsidRDefault="00817617" w:rsidP="002020A3">
      <w:pPr>
        <w:suppressAutoHyphens w:val="0"/>
        <w:jc w:val="both"/>
        <w:rPr>
          <w:rFonts w:ascii="Arial" w:hAnsi="Arial" w:cs="Arial"/>
        </w:rPr>
      </w:pPr>
    </w:p>
    <w:p w14:paraId="6919D26C" w14:textId="22EF3702" w:rsidR="00817617" w:rsidRDefault="00817617" w:rsidP="002020A3">
      <w:pPr>
        <w:suppressAutoHyphens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Atentamente,</w:t>
      </w:r>
    </w:p>
    <w:p w14:paraId="1EAA7219" w14:textId="7C636A28" w:rsidR="00817617" w:rsidRDefault="00817617" w:rsidP="002020A3">
      <w:pPr>
        <w:suppressAutoHyphens w:val="0"/>
        <w:jc w:val="both"/>
        <w:rPr>
          <w:rFonts w:ascii="Arial" w:hAnsi="Arial" w:cs="Arial"/>
        </w:rPr>
      </w:pPr>
    </w:p>
    <w:p w14:paraId="0BE7DC09" w14:textId="0CEC89A7" w:rsidR="00817617" w:rsidRPr="00A82B09" w:rsidRDefault="00E5261F" w:rsidP="002020A3">
      <w:pPr>
        <w:suppressAutoHyphens w:val="0"/>
        <w:jc w:val="both"/>
        <w:rPr>
          <w:rFonts w:ascii="Arial" w:hAnsi="Arial" w:cs="Arial"/>
        </w:rPr>
      </w:pPr>
      <w:r>
        <w:rPr>
          <w:noProof/>
          <w:lang w:eastAsia="es-CO"/>
        </w:rPr>
        <w:drawing>
          <wp:anchor distT="0" distB="0" distL="114300" distR="114300" simplePos="0" relativeHeight="251659264" behindDoc="0" locked="0" layoutInCell="1" allowOverlap="1" wp14:anchorId="41743FF0" wp14:editId="708F67F8">
            <wp:simplePos x="0" y="0"/>
            <wp:positionH relativeFrom="margin">
              <wp:align>left</wp:align>
            </wp:positionH>
            <wp:positionV relativeFrom="paragraph">
              <wp:posOffset>102722</wp:posOffset>
            </wp:positionV>
            <wp:extent cx="1857375" cy="532913"/>
            <wp:effectExtent l="0" t="0" r="0" b="635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6803" t="36656" r="29796" b="51400"/>
                    <a:stretch/>
                  </pic:blipFill>
                  <pic:spPr bwMode="auto">
                    <a:xfrm>
                      <a:off x="0" y="0"/>
                      <a:ext cx="1857375" cy="53291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8F10C86" w14:textId="0921C8F7" w:rsidR="00817617" w:rsidRDefault="00817617" w:rsidP="006F2DEB">
      <w:pPr>
        <w:pStyle w:val="Textoindependiente"/>
        <w:rPr>
          <w:rFonts w:ascii="Arial" w:hAnsi="Arial" w:cs="Arial"/>
          <w:color w:val="000000"/>
        </w:rPr>
      </w:pPr>
    </w:p>
    <w:p w14:paraId="327A66EB" w14:textId="74E409C7" w:rsidR="00817617" w:rsidRDefault="00817617" w:rsidP="006F2DEB">
      <w:pPr>
        <w:pStyle w:val="Textoindependiente"/>
        <w:rPr>
          <w:rFonts w:ascii="Arial" w:hAnsi="Arial" w:cs="Arial"/>
          <w:color w:val="000000"/>
        </w:rPr>
      </w:pPr>
    </w:p>
    <w:p w14:paraId="1CCB10FA" w14:textId="77777777" w:rsidR="00817617" w:rsidRPr="00A82B09" w:rsidRDefault="00817617" w:rsidP="006F2DEB">
      <w:pPr>
        <w:pStyle w:val="Textoindependiente"/>
        <w:rPr>
          <w:rFonts w:ascii="Arial" w:hAnsi="Arial" w:cs="Arial"/>
          <w:color w:val="000000"/>
        </w:rPr>
      </w:pPr>
      <w:r w:rsidRPr="00A82B09">
        <w:rPr>
          <w:rFonts w:ascii="Arial" w:hAnsi="Arial" w:cs="Arial"/>
          <w:color w:val="000000"/>
        </w:rPr>
        <w:t>_____________________________</w:t>
      </w:r>
    </w:p>
    <w:p w14:paraId="355704DD" w14:textId="50FE83B2" w:rsidR="00817617" w:rsidRPr="008445B1" w:rsidRDefault="00770256" w:rsidP="008445B1">
      <w:pPr>
        <w:pStyle w:val="Textoindependiente"/>
        <w:rPr>
          <w:rFonts w:ascii="Arial" w:hAnsi="Arial" w:cs="Arial"/>
        </w:rPr>
      </w:pPr>
      <w:r w:rsidRPr="00770256">
        <w:rPr>
          <w:rFonts w:ascii="Arial" w:hAnsi="Arial" w:cs="Arial"/>
        </w:rPr>
        <w:t>JHON EDWARD CASTRILLON QUICENO</w:t>
      </w:r>
      <w:r w:rsidR="00817617">
        <w:rPr>
          <w:rFonts w:ascii="Arial" w:hAnsi="Arial" w:cs="Arial"/>
        </w:rPr>
        <w:t xml:space="preserve"> </w:t>
      </w:r>
    </w:p>
    <w:p w14:paraId="6662550B" w14:textId="77777777" w:rsidR="00817617" w:rsidRPr="00A82B09" w:rsidRDefault="00817617">
      <w:pPr>
        <w:pStyle w:val="Textoindependiente"/>
        <w:rPr>
          <w:rFonts w:ascii="Arial" w:hAnsi="Arial" w:cs="Arial"/>
          <w:color w:val="000000"/>
        </w:rPr>
      </w:pPr>
      <w:r w:rsidRPr="008445B1">
        <w:rPr>
          <w:rFonts w:ascii="Arial" w:hAnsi="Arial" w:cs="Arial"/>
        </w:rPr>
        <w:t>CEDULA</w:t>
      </w:r>
      <w:r>
        <w:rPr>
          <w:rFonts w:ascii="Arial" w:hAnsi="Arial" w:cs="Arial"/>
        </w:rPr>
        <w:t xml:space="preserve"> </w:t>
      </w:r>
      <w:r w:rsidRPr="009D6F95">
        <w:rPr>
          <w:rFonts w:ascii="Arial" w:hAnsi="Arial" w:cs="Arial"/>
          <w:noProof/>
        </w:rPr>
        <w:t>14637940</w:t>
      </w:r>
      <w:r w:rsidRPr="00A82B09">
        <w:rPr>
          <w:rFonts w:ascii="Arial" w:hAnsi="Arial" w:cs="Arial"/>
        </w:rPr>
        <w:tab/>
        <w:t xml:space="preserve">    </w:t>
      </w:r>
    </w:p>
    <w:p w14:paraId="65658121" w14:textId="77777777" w:rsidR="00817617" w:rsidRDefault="00817617">
      <w:pPr>
        <w:pStyle w:val="Textoindependiente"/>
        <w:rPr>
          <w:rFonts w:ascii="Arial" w:hAnsi="Arial" w:cs="Arial"/>
          <w:lang w:val="pt-BR"/>
        </w:rPr>
        <w:sectPr w:rsidR="00817617" w:rsidSect="00817617">
          <w:headerReference w:type="default" r:id="rId9"/>
          <w:footnotePr>
            <w:pos w:val="beneathText"/>
          </w:footnotePr>
          <w:pgSz w:w="12242" w:h="15842" w:code="1"/>
          <w:pgMar w:top="1809" w:right="1622" w:bottom="1418" w:left="1701" w:header="1134" w:footer="720" w:gutter="0"/>
          <w:pgNumType w:start="94"/>
          <w:cols w:space="720"/>
          <w:docGrid w:linePitch="360"/>
        </w:sectPr>
      </w:pPr>
      <w:r w:rsidRPr="00A82B09">
        <w:rPr>
          <w:rFonts w:ascii="Arial" w:hAnsi="Arial" w:cs="Arial"/>
        </w:rPr>
        <w:t>CONTRATISTA</w:t>
      </w:r>
      <w:r w:rsidRPr="00A82B09">
        <w:rPr>
          <w:rFonts w:ascii="Arial" w:hAnsi="Arial" w:cs="Arial"/>
        </w:rPr>
        <w:tab/>
      </w:r>
      <w:r w:rsidRPr="00A82B09">
        <w:rPr>
          <w:rFonts w:ascii="Arial" w:hAnsi="Arial" w:cs="Arial"/>
          <w:b/>
        </w:rPr>
        <w:tab/>
      </w:r>
      <w:r w:rsidRPr="00A82B09">
        <w:rPr>
          <w:rFonts w:ascii="Arial" w:hAnsi="Arial" w:cs="Arial"/>
          <w:lang w:val="pt-BR"/>
        </w:rPr>
        <w:t xml:space="preserve">             </w:t>
      </w:r>
    </w:p>
    <w:p w14:paraId="0217ABAE" w14:textId="77777777" w:rsidR="00817617" w:rsidRPr="00A82B09" w:rsidRDefault="00817617">
      <w:pPr>
        <w:pStyle w:val="Textoindependiente"/>
        <w:rPr>
          <w:rFonts w:ascii="Arial" w:hAnsi="Arial" w:cs="Arial"/>
        </w:rPr>
      </w:pPr>
    </w:p>
    <w:sectPr w:rsidR="00817617" w:rsidRPr="00A82B09" w:rsidSect="00817617">
      <w:headerReference w:type="default" r:id="rId10"/>
      <w:footnotePr>
        <w:pos w:val="beneathText"/>
      </w:footnotePr>
      <w:type w:val="continuous"/>
      <w:pgSz w:w="12242" w:h="15842" w:code="1"/>
      <w:pgMar w:top="1809" w:right="1622" w:bottom="1418" w:left="1701" w:header="1134" w:footer="720" w:gutter="0"/>
      <w:pgNumType w:start="9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7DDFC" w14:textId="77777777" w:rsidR="00DF17C3" w:rsidRDefault="00DF17C3">
      <w:r>
        <w:separator/>
      </w:r>
    </w:p>
  </w:endnote>
  <w:endnote w:type="continuationSeparator" w:id="0">
    <w:p w14:paraId="76AF6651" w14:textId="77777777" w:rsidR="00DF17C3" w:rsidRDefault="00DF1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tarSymbol">
    <w:altName w:val="MS Gothic"/>
    <w:charset w:val="00"/>
    <w:family w:val="roman"/>
    <w:pitch w:val="default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ABE2DA" w14:textId="77777777" w:rsidR="00DF17C3" w:rsidRDefault="00DF17C3">
      <w:r>
        <w:separator/>
      </w:r>
    </w:p>
  </w:footnote>
  <w:footnote w:type="continuationSeparator" w:id="0">
    <w:p w14:paraId="2CFB843E" w14:textId="77777777" w:rsidR="00DF17C3" w:rsidRDefault="00DF1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AC54F" w14:textId="77777777" w:rsidR="00817617" w:rsidRPr="000005A3" w:rsidRDefault="00817617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72E02C2E" w14:textId="14B58438" w:rsidR="00817617" w:rsidRPr="000005A3" w:rsidRDefault="00817617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="00D01C82" w:rsidRPr="009D6F95">
      <w:rPr>
        <w:rFonts w:ascii="Arial" w:hAnsi="Arial" w:cs="Arial"/>
        <w:b/>
        <w:bCs/>
        <w:noProof/>
        <w:lang w:val="es-MX"/>
      </w:rPr>
      <w:t xml:space="preserve"> </w:t>
    </w:r>
    <w:r w:rsidRPr="009D6F95">
      <w:rPr>
        <w:rFonts w:ascii="Arial" w:hAnsi="Arial" w:cs="Arial"/>
        <w:b/>
        <w:bCs/>
        <w:noProof/>
        <w:lang w:val="es-MX"/>
      </w:rPr>
      <w:t>2410-2025</w:t>
    </w:r>
    <w:r w:rsidRPr="008445B1">
      <w:rPr>
        <w:rFonts w:ascii="Arial" w:hAnsi="Arial" w:cs="Arial"/>
        <w:b/>
        <w:bCs/>
        <w:lang w:val="es-MX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DD0175" w14:textId="77777777" w:rsidR="00817617" w:rsidRPr="000005A3" w:rsidRDefault="00817617" w:rsidP="000005A3">
    <w:pPr>
      <w:pStyle w:val="Encabezado2"/>
      <w:jc w:val="center"/>
      <w:rPr>
        <w:rFonts w:ascii="Arial" w:hAnsi="Arial" w:cs="Arial"/>
        <w:b/>
        <w:lang w:val="es-MX"/>
      </w:rPr>
    </w:pPr>
    <w:r w:rsidRPr="000005A3">
      <w:rPr>
        <w:rFonts w:ascii="Arial" w:hAnsi="Arial" w:cs="Arial"/>
        <w:b/>
        <w:lang w:val="es-MX"/>
      </w:rPr>
      <w:t xml:space="preserve">INFORME </w:t>
    </w:r>
    <w:r>
      <w:rPr>
        <w:rFonts w:ascii="Arial" w:hAnsi="Arial" w:cs="Arial"/>
        <w:b/>
        <w:lang w:val="es-MX"/>
      </w:rPr>
      <w:t xml:space="preserve">CONSOLIDADO </w:t>
    </w:r>
    <w:r w:rsidRPr="000005A3">
      <w:rPr>
        <w:rFonts w:ascii="Arial" w:hAnsi="Arial" w:cs="Arial"/>
        <w:b/>
        <w:lang w:val="es-MX"/>
      </w:rPr>
      <w:t>DE ACTIVIDADES</w:t>
    </w:r>
    <w:r>
      <w:rPr>
        <w:rFonts w:ascii="Arial" w:hAnsi="Arial" w:cs="Arial"/>
        <w:b/>
        <w:lang w:val="es-MX"/>
      </w:rPr>
      <w:t xml:space="preserve"> </w:t>
    </w:r>
  </w:p>
  <w:p w14:paraId="188DE961" w14:textId="77777777" w:rsidR="00817617" w:rsidRPr="000005A3" w:rsidRDefault="00817617" w:rsidP="000005A3">
    <w:pPr>
      <w:pStyle w:val="Textoindependiente"/>
      <w:jc w:val="center"/>
      <w:rPr>
        <w:rFonts w:ascii="Arial" w:hAnsi="Arial" w:cs="Arial"/>
        <w:b/>
        <w:bCs/>
        <w:lang w:val="es-MX"/>
      </w:rPr>
    </w:pPr>
    <w:r>
      <w:rPr>
        <w:rFonts w:ascii="Arial" w:hAnsi="Arial" w:cs="Arial"/>
        <w:b/>
        <w:bCs/>
        <w:lang w:val="es-MX"/>
      </w:rPr>
      <w:t>CONTRATO No.</w:t>
    </w:r>
    <w:r w:rsidRPr="00180E49">
      <w:rPr>
        <w:rFonts w:ascii="Arial" w:hAnsi="Arial" w:cs="Arial"/>
        <w:b/>
        <w:bCs/>
        <w:lang w:val="es-MX"/>
      </w:rPr>
      <w:t xml:space="preserve"> </w:t>
    </w:r>
    <w:r w:rsidRPr="0092241A">
      <w:rPr>
        <w:rFonts w:ascii="Arial" w:hAnsi="Arial" w:cs="Arial"/>
        <w:b/>
        <w:bCs/>
        <w:lang w:val="es-MX"/>
      </w:rPr>
      <w:t>4162.010.26.1</w:t>
    </w:r>
    <w:r w:rsidRPr="008445B1">
      <w:rPr>
        <w:rFonts w:ascii="Arial" w:hAnsi="Arial" w:cs="Arial"/>
        <w:b/>
        <w:bCs/>
        <w:lang w:val="es-MX"/>
      </w:rPr>
      <w:t>.</w:t>
    </w:r>
    <w:r w:rsidRPr="009D6F95">
      <w:rPr>
        <w:rFonts w:ascii="Arial" w:hAnsi="Arial" w:cs="Arial"/>
        <w:b/>
        <w:bCs/>
        <w:noProof/>
        <w:lang w:val="es-MX"/>
      </w:rPr>
      <w:t>4162.010.26.1.2410-2025</w:t>
    </w:r>
    <w:r w:rsidRPr="008445B1">
      <w:rPr>
        <w:rFonts w:ascii="Arial" w:hAnsi="Arial" w:cs="Arial"/>
        <w:b/>
        <w:bCs/>
        <w:lang w:val="es-MX"/>
      </w:rPr>
      <w:t xml:space="preserve"> -2</w:t>
    </w:r>
    <w:r w:rsidRPr="0092241A">
      <w:rPr>
        <w:rFonts w:ascii="Arial" w:hAnsi="Arial" w:cs="Arial"/>
        <w:b/>
        <w:bCs/>
        <w:lang w:val="es-MX"/>
      </w:rPr>
      <w:t>02</w:t>
    </w:r>
    <w:r>
      <w:rPr>
        <w:rFonts w:ascii="Arial" w:hAnsi="Arial" w:cs="Arial"/>
        <w:b/>
        <w:bCs/>
        <w:lang w:val="es-MX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9CDDF12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1">
    <w:nsid w:val="CA4898EE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1">
    <w:nsid w:val="DA67F7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1">
    <w:nsid w:val="E5A401E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1">
    <w:nsid w:val="F3344B5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1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426"/>
        </w:tabs>
        <w:ind w:left="426" w:hanging="360"/>
      </w:pPr>
      <w:rPr>
        <w:rFonts w:ascii="Symbol" w:hAnsi="Symbol"/>
        <w:b/>
      </w:rPr>
    </w:lvl>
  </w:abstractNum>
  <w:abstractNum w:abstractNumId="6" w15:restartNumberingAfterBreak="1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1">
    <w:nsid w:val="00000003"/>
    <w:multiLevelType w:val="singleLevel"/>
    <w:tmpl w:val="00000003"/>
    <w:name w:val="WW8Num9"/>
    <w:lvl w:ilvl="0">
      <w:start w:val="1"/>
      <w:numFmt w:val="bullet"/>
      <w:lvlText w:val=""/>
      <w:lvlJc w:val="left"/>
      <w:pPr>
        <w:tabs>
          <w:tab w:val="num" w:pos="1269"/>
        </w:tabs>
        <w:ind w:left="1269" w:hanging="360"/>
      </w:pPr>
      <w:rPr>
        <w:rFonts w:ascii="Symbol" w:hAnsi="Symbol"/>
      </w:rPr>
    </w:lvl>
  </w:abstractNum>
  <w:abstractNum w:abstractNumId="8" w15:restartNumberingAfterBreak="1">
    <w:nsid w:val="00000004"/>
    <w:multiLevelType w:val="singleLevel"/>
    <w:tmpl w:val="00000004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9" w15:restartNumberingAfterBreak="1">
    <w:nsid w:val="00000005"/>
    <w:multiLevelType w:val="multilevel"/>
    <w:tmpl w:val="00000005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TDC2"/>
      <w:suff w:val="nothing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1">
    <w:nsid w:val="047C1CF2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 w15:restartNumberingAfterBreak="1">
    <w:nsid w:val="05F23DA0"/>
    <w:multiLevelType w:val="multilevel"/>
    <w:tmpl w:val="E58E306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1">
    <w:nsid w:val="077B2D5A"/>
    <w:multiLevelType w:val="hybridMultilevel"/>
    <w:tmpl w:val="DC38FB6A"/>
    <w:lvl w:ilvl="0" w:tplc="1E701318">
      <w:start w:val="1"/>
      <w:numFmt w:val="bullet"/>
      <w:lvlText w:val="-"/>
      <w:lvlJc w:val="left"/>
      <w:pPr>
        <w:ind w:left="720" w:hanging="360"/>
      </w:pPr>
      <w:rPr>
        <w:rFonts w:ascii="ArialMT" w:eastAsiaTheme="minorHAns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1">
    <w:nsid w:val="155928E8"/>
    <w:multiLevelType w:val="multilevel"/>
    <w:tmpl w:val="2B58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1">
    <w:nsid w:val="1D15C08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1">
    <w:nsid w:val="1D452718"/>
    <w:multiLevelType w:val="hybridMultilevel"/>
    <w:tmpl w:val="55366B2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1">
    <w:nsid w:val="24540BD5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 w15:restartNumberingAfterBreak="0">
    <w:nsid w:val="29444847"/>
    <w:multiLevelType w:val="hybridMultilevel"/>
    <w:tmpl w:val="40C8AE6C"/>
    <w:lvl w:ilvl="0" w:tplc="240A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1">
    <w:nsid w:val="37061B94"/>
    <w:multiLevelType w:val="multilevel"/>
    <w:tmpl w:val="5612610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1">
    <w:nsid w:val="443E59C4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 w15:restartNumberingAfterBreak="1">
    <w:nsid w:val="52997FBC"/>
    <w:multiLevelType w:val="multilevel"/>
    <w:tmpl w:val="47E6900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1">
    <w:nsid w:val="548AC119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2" w15:restartNumberingAfterBreak="1">
    <w:nsid w:val="6F8D07BF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3" w15:restartNumberingAfterBreak="1">
    <w:nsid w:val="743197B7"/>
    <w:multiLevelType w:val="hybridMultilevel"/>
    <w:tmpl w:val="FFFFFFFF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4" w15:restartNumberingAfterBreak="1">
    <w:nsid w:val="7556322C"/>
    <w:multiLevelType w:val="multilevel"/>
    <w:tmpl w:val="DD6E7FA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52066251">
    <w:abstractNumId w:val="9"/>
  </w:num>
  <w:num w:numId="2" w16cid:durableId="1580405049">
    <w:abstractNumId w:val="1"/>
  </w:num>
  <w:num w:numId="3" w16cid:durableId="852115197">
    <w:abstractNumId w:val="4"/>
  </w:num>
  <w:num w:numId="4" w16cid:durableId="1214926029">
    <w:abstractNumId w:val="2"/>
  </w:num>
  <w:num w:numId="5" w16cid:durableId="1475680122">
    <w:abstractNumId w:val="0"/>
  </w:num>
  <w:num w:numId="6" w16cid:durableId="116217636">
    <w:abstractNumId w:val="10"/>
  </w:num>
  <w:num w:numId="7" w16cid:durableId="1740400304">
    <w:abstractNumId w:val="22"/>
  </w:num>
  <w:num w:numId="8" w16cid:durableId="434205081">
    <w:abstractNumId w:val="21"/>
  </w:num>
  <w:num w:numId="9" w16cid:durableId="1463964178">
    <w:abstractNumId w:val="19"/>
  </w:num>
  <w:num w:numId="10" w16cid:durableId="280697240">
    <w:abstractNumId w:val="16"/>
  </w:num>
  <w:num w:numId="11" w16cid:durableId="1654675013">
    <w:abstractNumId w:val="3"/>
  </w:num>
  <w:num w:numId="12" w16cid:durableId="371349645">
    <w:abstractNumId w:val="14"/>
  </w:num>
  <w:num w:numId="13" w16cid:durableId="756362552">
    <w:abstractNumId w:val="23"/>
  </w:num>
  <w:num w:numId="14" w16cid:durableId="1362586590">
    <w:abstractNumId w:val="12"/>
  </w:num>
  <w:num w:numId="15" w16cid:durableId="512375303">
    <w:abstractNumId w:val="13"/>
  </w:num>
  <w:num w:numId="16" w16cid:durableId="640766565">
    <w:abstractNumId w:val="11"/>
    <w:lvlOverride w:ilvl="0">
      <w:lvl w:ilvl="0">
        <w:numFmt w:val="decimal"/>
        <w:lvlText w:val="%1."/>
        <w:lvlJc w:val="left"/>
      </w:lvl>
    </w:lvlOverride>
  </w:num>
  <w:num w:numId="17" w16cid:durableId="1850022669">
    <w:abstractNumId w:val="18"/>
    <w:lvlOverride w:ilvl="0">
      <w:lvl w:ilvl="0">
        <w:numFmt w:val="decimal"/>
        <w:lvlText w:val="%1."/>
        <w:lvlJc w:val="left"/>
      </w:lvl>
    </w:lvlOverride>
  </w:num>
  <w:num w:numId="18" w16cid:durableId="262231841">
    <w:abstractNumId w:val="20"/>
    <w:lvlOverride w:ilvl="0">
      <w:lvl w:ilvl="0">
        <w:numFmt w:val="decimal"/>
        <w:lvlText w:val="%1."/>
        <w:lvlJc w:val="left"/>
      </w:lvl>
    </w:lvlOverride>
  </w:num>
  <w:num w:numId="19" w16cid:durableId="1827935529">
    <w:abstractNumId w:val="24"/>
    <w:lvlOverride w:ilvl="0">
      <w:lvl w:ilvl="0">
        <w:numFmt w:val="decimal"/>
        <w:lvlText w:val="%1."/>
        <w:lvlJc w:val="left"/>
      </w:lvl>
    </w:lvlOverride>
  </w:num>
  <w:num w:numId="20" w16cid:durableId="631863124">
    <w:abstractNumId w:val="15"/>
  </w:num>
  <w:num w:numId="21" w16cid:durableId="1714960244">
    <w:abstractNumId w:val="17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t-BR" w:vendorID="64" w:dllVersion="6" w:nlCheck="1" w:checkStyle="0"/>
  <w:activeWritingStyle w:appName="MSWord" w:lang="es-ES" w:vendorID="64" w:dllVersion="6" w:nlCheck="1" w:checkStyle="1"/>
  <w:activeWritingStyle w:appName="MSWord" w:lang="es-ES_tradnl" w:vendorID="64" w:dllVersion="6" w:nlCheck="1" w:checkStyle="1"/>
  <w:activeWritingStyle w:appName="MSWord" w:lang="es-MX" w:vendorID="64" w:dllVersion="6" w:nlCheck="1" w:checkStyle="1"/>
  <w:activeWritingStyle w:appName="MSWord" w:lang="es-CO" w:vendorID="64" w:dllVersion="6" w:nlCheck="1" w:checkStyle="1"/>
  <w:activeWritingStyle w:appName="MSWord" w:lang="es-ES" w:vendorID="64" w:dllVersion="4096" w:nlCheck="1" w:checkStyle="0"/>
  <w:activeWritingStyle w:appName="MSWord" w:lang="es-ES_tradnl" w:vendorID="64" w:dllVersion="4096" w:nlCheck="1" w:checkStyle="0"/>
  <w:activeWritingStyle w:appName="MSWord" w:lang="es-MX" w:vendorID="64" w:dllVersion="4096" w:nlCheck="1" w:checkStyle="0"/>
  <w:activeWritingStyle w:appName="MSWord" w:lang="en-US" w:vendorID="64" w:dllVersion="4096" w:nlCheck="1" w:checkStyle="0"/>
  <w:activeWritingStyle w:appName="MSWord" w:lang="es-CO" w:vendorID="64" w:dllVersion="4096" w:nlCheck="1" w:checkStyle="0"/>
  <w:activeWritingStyle w:appName="MSWord" w:lang="en-US" w:vendorID="64" w:dllVersion="6" w:nlCheck="1" w:checkStyle="0"/>
  <w:activeWritingStyle w:appName="MSWord" w:lang="es-ES" w:vendorID="64" w:dllVersion="0" w:nlCheck="1" w:checkStyle="0"/>
  <w:activeWritingStyle w:appName="MSWord" w:lang="es-ES_tradnl" w:vendorID="64" w:dllVersion="0" w:nlCheck="1" w:checkStyle="0"/>
  <w:activeWritingStyle w:appName="MSWord" w:lang="es-CO" w:vendorID="64" w:dllVersion="0" w:nlCheck="1" w:checkStyle="0"/>
  <w:activeWritingStyle w:appName="MSWord" w:lang="es-MX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D15"/>
    <w:rsid w:val="000005A3"/>
    <w:rsid w:val="00002873"/>
    <w:rsid w:val="00010B11"/>
    <w:rsid w:val="00016413"/>
    <w:rsid w:val="00017D18"/>
    <w:rsid w:val="00020B82"/>
    <w:rsid w:val="0002172D"/>
    <w:rsid w:val="00024114"/>
    <w:rsid w:val="00024DED"/>
    <w:rsid w:val="000315D1"/>
    <w:rsid w:val="000315DA"/>
    <w:rsid w:val="00032343"/>
    <w:rsid w:val="00032F22"/>
    <w:rsid w:val="00035031"/>
    <w:rsid w:val="0003614B"/>
    <w:rsid w:val="00041FC1"/>
    <w:rsid w:val="00042329"/>
    <w:rsid w:val="000439D0"/>
    <w:rsid w:val="00045B0F"/>
    <w:rsid w:val="000517E5"/>
    <w:rsid w:val="0005642A"/>
    <w:rsid w:val="000669CB"/>
    <w:rsid w:val="00067474"/>
    <w:rsid w:val="0006799C"/>
    <w:rsid w:val="000702A6"/>
    <w:rsid w:val="0007215E"/>
    <w:rsid w:val="00074961"/>
    <w:rsid w:val="00080079"/>
    <w:rsid w:val="000816F5"/>
    <w:rsid w:val="00085E74"/>
    <w:rsid w:val="0008601A"/>
    <w:rsid w:val="00090529"/>
    <w:rsid w:val="0009064D"/>
    <w:rsid w:val="00091334"/>
    <w:rsid w:val="00092A64"/>
    <w:rsid w:val="00092CED"/>
    <w:rsid w:val="0009658B"/>
    <w:rsid w:val="000967B1"/>
    <w:rsid w:val="000A106A"/>
    <w:rsid w:val="000B0B79"/>
    <w:rsid w:val="000B1BD2"/>
    <w:rsid w:val="000B4B1D"/>
    <w:rsid w:val="000B5A1C"/>
    <w:rsid w:val="000C06F6"/>
    <w:rsid w:val="000C7CB7"/>
    <w:rsid w:val="000D0707"/>
    <w:rsid w:val="000D5B35"/>
    <w:rsid w:val="000D62B3"/>
    <w:rsid w:val="000D7CFE"/>
    <w:rsid w:val="000E23B9"/>
    <w:rsid w:val="000E277B"/>
    <w:rsid w:val="000E4985"/>
    <w:rsid w:val="000E4995"/>
    <w:rsid w:val="000E4B25"/>
    <w:rsid w:val="000E568B"/>
    <w:rsid w:val="000E7498"/>
    <w:rsid w:val="000E7EAB"/>
    <w:rsid w:val="000F4A2C"/>
    <w:rsid w:val="001042E4"/>
    <w:rsid w:val="00104683"/>
    <w:rsid w:val="001073FB"/>
    <w:rsid w:val="001136AF"/>
    <w:rsid w:val="00117368"/>
    <w:rsid w:val="00121334"/>
    <w:rsid w:val="00122171"/>
    <w:rsid w:val="00122A9D"/>
    <w:rsid w:val="00126A48"/>
    <w:rsid w:val="0012741E"/>
    <w:rsid w:val="0013009B"/>
    <w:rsid w:val="00131CA7"/>
    <w:rsid w:val="00132B26"/>
    <w:rsid w:val="00136E12"/>
    <w:rsid w:val="0013777F"/>
    <w:rsid w:val="001405D6"/>
    <w:rsid w:val="001441B1"/>
    <w:rsid w:val="00146020"/>
    <w:rsid w:val="00146876"/>
    <w:rsid w:val="001574EE"/>
    <w:rsid w:val="00157E8F"/>
    <w:rsid w:val="00164411"/>
    <w:rsid w:val="0017212C"/>
    <w:rsid w:val="00174187"/>
    <w:rsid w:val="00174519"/>
    <w:rsid w:val="00180E49"/>
    <w:rsid w:val="0018358E"/>
    <w:rsid w:val="00185C8A"/>
    <w:rsid w:val="0019084B"/>
    <w:rsid w:val="001A19F5"/>
    <w:rsid w:val="001A1CD0"/>
    <w:rsid w:val="001A3C5B"/>
    <w:rsid w:val="001A6DF0"/>
    <w:rsid w:val="001B57E4"/>
    <w:rsid w:val="001B78A3"/>
    <w:rsid w:val="001C4580"/>
    <w:rsid w:val="001D0C64"/>
    <w:rsid w:val="001D1ABC"/>
    <w:rsid w:val="001D6C54"/>
    <w:rsid w:val="001D7416"/>
    <w:rsid w:val="001E351C"/>
    <w:rsid w:val="001E5EE6"/>
    <w:rsid w:val="001E7E7D"/>
    <w:rsid w:val="001F2874"/>
    <w:rsid w:val="002020A3"/>
    <w:rsid w:val="00211C0D"/>
    <w:rsid w:val="002203D0"/>
    <w:rsid w:val="0022316F"/>
    <w:rsid w:val="002318EE"/>
    <w:rsid w:val="00232A16"/>
    <w:rsid w:val="00236B88"/>
    <w:rsid w:val="00237829"/>
    <w:rsid w:val="00241739"/>
    <w:rsid w:val="00243CD4"/>
    <w:rsid w:val="00244BE0"/>
    <w:rsid w:val="0024657B"/>
    <w:rsid w:val="00247805"/>
    <w:rsid w:val="002507DE"/>
    <w:rsid w:val="002569E2"/>
    <w:rsid w:val="00256E8C"/>
    <w:rsid w:val="00256E9D"/>
    <w:rsid w:val="0025712A"/>
    <w:rsid w:val="00263EAB"/>
    <w:rsid w:val="00266450"/>
    <w:rsid w:val="002679EB"/>
    <w:rsid w:val="00272AAB"/>
    <w:rsid w:val="00283754"/>
    <w:rsid w:val="00285774"/>
    <w:rsid w:val="00291291"/>
    <w:rsid w:val="00291BC8"/>
    <w:rsid w:val="00292160"/>
    <w:rsid w:val="002A3002"/>
    <w:rsid w:val="002A3190"/>
    <w:rsid w:val="002A5635"/>
    <w:rsid w:val="002A5A29"/>
    <w:rsid w:val="002B0FD7"/>
    <w:rsid w:val="002B1213"/>
    <w:rsid w:val="002B2B16"/>
    <w:rsid w:val="002B5BFE"/>
    <w:rsid w:val="002C1F63"/>
    <w:rsid w:val="002C6688"/>
    <w:rsid w:val="002D1B48"/>
    <w:rsid w:val="002D1EE7"/>
    <w:rsid w:val="002D363A"/>
    <w:rsid w:val="002D3A4F"/>
    <w:rsid w:val="002D48E5"/>
    <w:rsid w:val="002D5DBE"/>
    <w:rsid w:val="002D73DC"/>
    <w:rsid w:val="002D7A93"/>
    <w:rsid w:val="002E01DC"/>
    <w:rsid w:val="002E0AD3"/>
    <w:rsid w:val="002E0BCA"/>
    <w:rsid w:val="002E0DC7"/>
    <w:rsid w:val="002E61CA"/>
    <w:rsid w:val="002E65F9"/>
    <w:rsid w:val="002E7744"/>
    <w:rsid w:val="002F0937"/>
    <w:rsid w:val="002F565C"/>
    <w:rsid w:val="002F6B24"/>
    <w:rsid w:val="002F6BE4"/>
    <w:rsid w:val="0030174E"/>
    <w:rsid w:val="0030273A"/>
    <w:rsid w:val="00304543"/>
    <w:rsid w:val="00305F51"/>
    <w:rsid w:val="003065E2"/>
    <w:rsid w:val="003071F7"/>
    <w:rsid w:val="00310A8F"/>
    <w:rsid w:val="00315240"/>
    <w:rsid w:val="00317EFA"/>
    <w:rsid w:val="00322017"/>
    <w:rsid w:val="00327D44"/>
    <w:rsid w:val="00333B88"/>
    <w:rsid w:val="0033577A"/>
    <w:rsid w:val="00335D8A"/>
    <w:rsid w:val="003365F4"/>
    <w:rsid w:val="00345ED8"/>
    <w:rsid w:val="00346117"/>
    <w:rsid w:val="00346374"/>
    <w:rsid w:val="00346569"/>
    <w:rsid w:val="003520F5"/>
    <w:rsid w:val="0035298D"/>
    <w:rsid w:val="0035486F"/>
    <w:rsid w:val="003603DB"/>
    <w:rsid w:val="00362F14"/>
    <w:rsid w:val="00363B0A"/>
    <w:rsid w:val="003644D0"/>
    <w:rsid w:val="003730C9"/>
    <w:rsid w:val="003731EA"/>
    <w:rsid w:val="00374272"/>
    <w:rsid w:val="00374B03"/>
    <w:rsid w:val="003855C0"/>
    <w:rsid w:val="003864B7"/>
    <w:rsid w:val="00391B2A"/>
    <w:rsid w:val="003938D2"/>
    <w:rsid w:val="003A4FAD"/>
    <w:rsid w:val="003A55A7"/>
    <w:rsid w:val="003A5859"/>
    <w:rsid w:val="003A5EEA"/>
    <w:rsid w:val="003B0CE6"/>
    <w:rsid w:val="003B6B9B"/>
    <w:rsid w:val="003C0D85"/>
    <w:rsid w:val="003C320A"/>
    <w:rsid w:val="003C56B9"/>
    <w:rsid w:val="003C5FE0"/>
    <w:rsid w:val="003D0810"/>
    <w:rsid w:val="003D1FA7"/>
    <w:rsid w:val="003D2C8F"/>
    <w:rsid w:val="003E062A"/>
    <w:rsid w:val="003E1595"/>
    <w:rsid w:val="003E2D15"/>
    <w:rsid w:val="003E6518"/>
    <w:rsid w:val="003E651D"/>
    <w:rsid w:val="003E786B"/>
    <w:rsid w:val="003E7D3B"/>
    <w:rsid w:val="003F6AD9"/>
    <w:rsid w:val="00400B45"/>
    <w:rsid w:val="004015F9"/>
    <w:rsid w:val="0040162D"/>
    <w:rsid w:val="0040478E"/>
    <w:rsid w:val="00407546"/>
    <w:rsid w:val="00407892"/>
    <w:rsid w:val="00411132"/>
    <w:rsid w:val="00411EC4"/>
    <w:rsid w:val="00426947"/>
    <w:rsid w:val="0043020B"/>
    <w:rsid w:val="0043195A"/>
    <w:rsid w:val="004333F9"/>
    <w:rsid w:val="004358F0"/>
    <w:rsid w:val="0043636C"/>
    <w:rsid w:val="0044537C"/>
    <w:rsid w:val="0045214C"/>
    <w:rsid w:val="004523B2"/>
    <w:rsid w:val="004529F7"/>
    <w:rsid w:val="00452EFC"/>
    <w:rsid w:val="00454C98"/>
    <w:rsid w:val="00455312"/>
    <w:rsid w:val="00460BE2"/>
    <w:rsid w:val="00463101"/>
    <w:rsid w:val="0046589F"/>
    <w:rsid w:val="004706D8"/>
    <w:rsid w:val="00471816"/>
    <w:rsid w:val="004802B0"/>
    <w:rsid w:val="004828A5"/>
    <w:rsid w:val="00482FFE"/>
    <w:rsid w:val="00485C2C"/>
    <w:rsid w:val="0048606C"/>
    <w:rsid w:val="0048780C"/>
    <w:rsid w:val="00487975"/>
    <w:rsid w:val="00493E6D"/>
    <w:rsid w:val="004957D0"/>
    <w:rsid w:val="004A0580"/>
    <w:rsid w:val="004A16F3"/>
    <w:rsid w:val="004A32A7"/>
    <w:rsid w:val="004A405C"/>
    <w:rsid w:val="004A7AF6"/>
    <w:rsid w:val="004B10DF"/>
    <w:rsid w:val="004B123B"/>
    <w:rsid w:val="004B1742"/>
    <w:rsid w:val="004B5132"/>
    <w:rsid w:val="004B66F0"/>
    <w:rsid w:val="004C19FB"/>
    <w:rsid w:val="004C3DFA"/>
    <w:rsid w:val="004C57F0"/>
    <w:rsid w:val="004C60A6"/>
    <w:rsid w:val="004C725A"/>
    <w:rsid w:val="004D21E2"/>
    <w:rsid w:val="004D2E4E"/>
    <w:rsid w:val="004D567D"/>
    <w:rsid w:val="004E27AD"/>
    <w:rsid w:val="004E740D"/>
    <w:rsid w:val="004E7C29"/>
    <w:rsid w:val="004E7FE7"/>
    <w:rsid w:val="004F3D88"/>
    <w:rsid w:val="004F40DB"/>
    <w:rsid w:val="004F436A"/>
    <w:rsid w:val="004F7151"/>
    <w:rsid w:val="004F7293"/>
    <w:rsid w:val="00505AE0"/>
    <w:rsid w:val="00510275"/>
    <w:rsid w:val="0051282D"/>
    <w:rsid w:val="0051468B"/>
    <w:rsid w:val="00514C6D"/>
    <w:rsid w:val="005158F0"/>
    <w:rsid w:val="00521C3B"/>
    <w:rsid w:val="005266C5"/>
    <w:rsid w:val="00530E3C"/>
    <w:rsid w:val="005311F0"/>
    <w:rsid w:val="00531DD0"/>
    <w:rsid w:val="00532148"/>
    <w:rsid w:val="005324FD"/>
    <w:rsid w:val="00532817"/>
    <w:rsid w:val="005344B1"/>
    <w:rsid w:val="0053462F"/>
    <w:rsid w:val="00536329"/>
    <w:rsid w:val="00540375"/>
    <w:rsid w:val="00540E3D"/>
    <w:rsid w:val="005419D5"/>
    <w:rsid w:val="00545E74"/>
    <w:rsid w:val="00547BBF"/>
    <w:rsid w:val="00550127"/>
    <w:rsid w:val="005569B0"/>
    <w:rsid w:val="0055758B"/>
    <w:rsid w:val="005600E2"/>
    <w:rsid w:val="00560D48"/>
    <w:rsid w:val="005637DD"/>
    <w:rsid w:val="0057221F"/>
    <w:rsid w:val="00577039"/>
    <w:rsid w:val="005772B6"/>
    <w:rsid w:val="005854C6"/>
    <w:rsid w:val="00586A9A"/>
    <w:rsid w:val="005901D2"/>
    <w:rsid w:val="005912A2"/>
    <w:rsid w:val="00592C95"/>
    <w:rsid w:val="00593323"/>
    <w:rsid w:val="005934AE"/>
    <w:rsid w:val="005A05DD"/>
    <w:rsid w:val="005A355D"/>
    <w:rsid w:val="005A3A20"/>
    <w:rsid w:val="005A766D"/>
    <w:rsid w:val="005A7856"/>
    <w:rsid w:val="005B004D"/>
    <w:rsid w:val="005B0EF4"/>
    <w:rsid w:val="005B232A"/>
    <w:rsid w:val="005B5C60"/>
    <w:rsid w:val="005C0B2E"/>
    <w:rsid w:val="005C1632"/>
    <w:rsid w:val="005C5E87"/>
    <w:rsid w:val="005C633E"/>
    <w:rsid w:val="005D0778"/>
    <w:rsid w:val="005D41B4"/>
    <w:rsid w:val="005D622E"/>
    <w:rsid w:val="005E31B9"/>
    <w:rsid w:val="005E4AEF"/>
    <w:rsid w:val="005E7EDD"/>
    <w:rsid w:val="005F1433"/>
    <w:rsid w:val="005F1FB9"/>
    <w:rsid w:val="005F4E8C"/>
    <w:rsid w:val="00602845"/>
    <w:rsid w:val="00602F1D"/>
    <w:rsid w:val="0060302C"/>
    <w:rsid w:val="00604470"/>
    <w:rsid w:val="00605573"/>
    <w:rsid w:val="006207DF"/>
    <w:rsid w:val="0062263B"/>
    <w:rsid w:val="00622CAE"/>
    <w:rsid w:val="00625591"/>
    <w:rsid w:val="00625C69"/>
    <w:rsid w:val="006370DD"/>
    <w:rsid w:val="0063798C"/>
    <w:rsid w:val="0064305A"/>
    <w:rsid w:val="0064546A"/>
    <w:rsid w:val="00645DBC"/>
    <w:rsid w:val="0064673E"/>
    <w:rsid w:val="00653DA2"/>
    <w:rsid w:val="00656D24"/>
    <w:rsid w:val="00657494"/>
    <w:rsid w:val="006702A5"/>
    <w:rsid w:val="006705DF"/>
    <w:rsid w:val="00675497"/>
    <w:rsid w:val="00676966"/>
    <w:rsid w:val="00682113"/>
    <w:rsid w:val="006828B1"/>
    <w:rsid w:val="00682AE7"/>
    <w:rsid w:val="006832FF"/>
    <w:rsid w:val="0068665E"/>
    <w:rsid w:val="00687582"/>
    <w:rsid w:val="00690019"/>
    <w:rsid w:val="00693ACD"/>
    <w:rsid w:val="00694FE1"/>
    <w:rsid w:val="00695016"/>
    <w:rsid w:val="0069655A"/>
    <w:rsid w:val="006A24C6"/>
    <w:rsid w:val="006A2830"/>
    <w:rsid w:val="006A2B9C"/>
    <w:rsid w:val="006A34D0"/>
    <w:rsid w:val="006A35F6"/>
    <w:rsid w:val="006B15EB"/>
    <w:rsid w:val="006B62CB"/>
    <w:rsid w:val="006B71BF"/>
    <w:rsid w:val="006C6253"/>
    <w:rsid w:val="006D13D9"/>
    <w:rsid w:val="006D2718"/>
    <w:rsid w:val="006D36CB"/>
    <w:rsid w:val="006D3C7D"/>
    <w:rsid w:val="006D6940"/>
    <w:rsid w:val="006E0717"/>
    <w:rsid w:val="006E1335"/>
    <w:rsid w:val="006E382A"/>
    <w:rsid w:val="006E3A73"/>
    <w:rsid w:val="006E760D"/>
    <w:rsid w:val="006F2DEB"/>
    <w:rsid w:val="006F346F"/>
    <w:rsid w:val="006F363D"/>
    <w:rsid w:val="006F45E6"/>
    <w:rsid w:val="006F50FA"/>
    <w:rsid w:val="006F52BC"/>
    <w:rsid w:val="006F611F"/>
    <w:rsid w:val="0070454E"/>
    <w:rsid w:val="00711235"/>
    <w:rsid w:val="007116A4"/>
    <w:rsid w:val="00711DA6"/>
    <w:rsid w:val="00713E35"/>
    <w:rsid w:val="0071627B"/>
    <w:rsid w:val="007216B9"/>
    <w:rsid w:val="0072236D"/>
    <w:rsid w:val="007240A4"/>
    <w:rsid w:val="00736568"/>
    <w:rsid w:val="007437D5"/>
    <w:rsid w:val="007439B1"/>
    <w:rsid w:val="007446C2"/>
    <w:rsid w:val="00745989"/>
    <w:rsid w:val="0074664D"/>
    <w:rsid w:val="007466BC"/>
    <w:rsid w:val="00746AAD"/>
    <w:rsid w:val="00753517"/>
    <w:rsid w:val="0075424E"/>
    <w:rsid w:val="00762D73"/>
    <w:rsid w:val="00763213"/>
    <w:rsid w:val="00763D1C"/>
    <w:rsid w:val="00770256"/>
    <w:rsid w:val="007706B5"/>
    <w:rsid w:val="00771C01"/>
    <w:rsid w:val="007721C2"/>
    <w:rsid w:val="00774F3A"/>
    <w:rsid w:val="00783AC6"/>
    <w:rsid w:val="0078412C"/>
    <w:rsid w:val="00784C3F"/>
    <w:rsid w:val="0079101D"/>
    <w:rsid w:val="00791B2E"/>
    <w:rsid w:val="00797E86"/>
    <w:rsid w:val="007A353C"/>
    <w:rsid w:val="007A7721"/>
    <w:rsid w:val="007A7F2A"/>
    <w:rsid w:val="007B1DF3"/>
    <w:rsid w:val="007B4028"/>
    <w:rsid w:val="007B5273"/>
    <w:rsid w:val="007C07B2"/>
    <w:rsid w:val="007C1EA9"/>
    <w:rsid w:val="007C3DFF"/>
    <w:rsid w:val="007C5227"/>
    <w:rsid w:val="007C58B1"/>
    <w:rsid w:val="007D1FE5"/>
    <w:rsid w:val="007D2633"/>
    <w:rsid w:val="007D704A"/>
    <w:rsid w:val="007E2B64"/>
    <w:rsid w:val="007E7903"/>
    <w:rsid w:val="007F03BB"/>
    <w:rsid w:val="007F08FC"/>
    <w:rsid w:val="007F33AC"/>
    <w:rsid w:val="007F372F"/>
    <w:rsid w:val="00800218"/>
    <w:rsid w:val="008003EF"/>
    <w:rsid w:val="008029EE"/>
    <w:rsid w:val="008054F8"/>
    <w:rsid w:val="00806DCE"/>
    <w:rsid w:val="00807F9D"/>
    <w:rsid w:val="00812DFA"/>
    <w:rsid w:val="00812ED9"/>
    <w:rsid w:val="00817617"/>
    <w:rsid w:val="008221D2"/>
    <w:rsid w:val="00822D2F"/>
    <w:rsid w:val="00826F6C"/>
    <w:rsid w:val="008278DC"/>
    <w:rsid w:val="00830121"/>
    <w:rsid w:val="00830B25"/>
    <w:rsid w:val="008325F0"/>
    <w:rsid w:val="008331BC"/>
    <w:rsid w:val="0083322A"/>
    <w:rsid w:val="00837103"/>
    <w:rsid w:val="008401A8"/>
    <w:rsid w:val="0084080C"/>
    <w:rsid w:val="00843606"/>
    <w:rsid w:val="008445B1"/>
    <w:rsid w:val="008456D1"/>
    <w:rsid w:val="0084763A"/>
    <w:rsid w:val="00855A66"/>
    <w:rsid w:val="00861F98"/>
    <w:rsid w:val="008634EB"/>
    <w:rsid w:val="00871333"/>
    <w:rsid w:val="0087217E"/>
    <w:rsid w:val="00876D08"/>
    <w:rsid w:val="00880EB4"/>
    <w:rsid w:val="008856E9"/>
    <w:rsid w:val="00887482"/>
    <w:rsid w:val="0089211D"/>
    <w:rsid w:val="00893A53"/>
    <w:rsid w:val="008943A9"/>
    <w:rsid w:val="008950EF"/>
    <w:rsid w:val="008961A6"/>
    <w:rsid w:val="00896791"/>
    <w:rsid w:val="00897AFC"/>
    <w:rsid w:val="008A0427"/>
    <w:rsid w:val="008A1820"/>
    <w:rsid w:val="008B0038"/>
    <w:rsid w:val="008B34F4"/>
    <w:rsid w:val="008D4458"/>
    <w:rsid w:val="008D7069"/>
    <w:rsid w:val="008E2A2A"/>
    <w:rsid w:val="008E630F"/>
    <w:rsid w:val="008E6CFB"/>
    <w:rsid w:val="008E7C93"/>
    <w:rsid w:val="008F0293"/>
    <w:rsid w:val="008F2086"/>
    <w:rsid w:val="008F24F3"/>
    <w:rsid w:val="008F663F"/>
    <w:rsid w:val="008F72F6"/>
    <w:rsid w:val="008F7EEF"/>
    <w:rsid w:val="009016FA"/>
    <w:rsid w:val="00906C2C"/>
    <w:rsid w:val="009128F7"/>
    <w:rsid w:val="00914D99"/>
    <w:rsid w:val="00915AE9"/>
    <w:rsid w:val="00915ED6"/>
    <w:rsid w:val="00921FC7"/>
    <w:rsid w:val="0092241A"/>
    <w:rsid w:val="00924428"/>
    <w:rsid w:val="009263D8"/>
    <w:rsid w:val="00932A03"/>
    <w:rsid w:val="0093401E"/>
    <w:rsid w:val="009367CA"/>
    <w:rsid w:val="00936855"/>
    <w:rsid w:val="009415A3"/>
    <w:rsid w:val="00941948"/>
    <w:rsid w:val="0094392B"/>
    <w:rsid w:val="009450F6"/>
    <w:rsid w:val="0094587F"/>
    <w:rsid w:val="00955F74"/>
    <w:rsid w:val="0095728D"/>
    <w:rsid w:val="009620A3"/>
    <w:rsid w:val="00963694"/>
    <w:rsid w:val="00965812"/>
    <w:rsid w:val="009660FA"/>
    <w:rsid w:val="009705D6"/>
    <w:rsid w:val="0097683E"/>
    <w:rsid w:val="00976B45"/>
    <w:rsid w:val="00985844"/>
    <w:rsid w:val="00990042"/>
    <w:rsid w:val="009925E9"/>
    <w:rsid w:val="009B691B"/>
    <w:rsid w:val="009B6C2D"/>
    <w:rsid w:val="009B6E70"/>
    <w:rsid w:val="009B76A0"/>
    <w:rsid w:val="009B7813"/>
    <w:rsid w:val="009C33D0"/>
    <w:rsid w:val="009C52EF"/>
    <w:rsid w:val="009C55C9"/>
    <w:rsid w:val="009D1130"/>
    <w:rsid w:val="009D129D"/>
    <w:rsid w:val="009D7526"/>
    <w:rsid w:val="009D7E76"/>
    <w:rsid w:val="009E12DF"/>
    <w:rsid w:val="009E1F28"/>
    <w:rsid w:val="009E7D83"/>
    <w:rsid w:val="009E7F21"/>
    <w:rsid w:val="009F5C13"/>
    <w:rsid w:val="009F6197"/>
    <w:rsid w:val="00A02E95"/>
    <w:rsid w:val="00A04A46"/>
    <w:rsid w:val="00A05AC1"/>
    <w:rsid w:val="00A06225"/>
    <w:rsid w:val="00A065DD"/>
    <w:rsid w:val="00A16241"/>
    <w:rsid w:val="00A17F89"/>
    <w:rsid w:val="00A23884"/>
    <w:rsid w:val="00A30A42"/>
    <w:rsid w:val="00A3148E"/>
    <w:rsid w:val="00A32A84"/>
    <w:rsid w:val="00A3585C"/>
    <w:rsid w:val="00A3587F"/>
    <w:rsid w:val="00A36C3B"/>
    <w:rsid w:val="00A37888"/>
    <w:rsid w:val="00A37CD6"/>
    <w:rsid w:val="00A408D8"/>
    <w:rsid w:val="00A41FEA"/>
    <w:rsid w:val="00A464D8"/>
    <w:rsid w:val="00A5179E"/>
    <w:rsid w:val="00A52419"/>
    <w:rsid w:val="00A53886"/>
    <w:rsid w:val="00A5669D"/>
    <w:rsid w:val="00A56CAD"/>
    <w:rsid w:val="00A63A04"/>
    <w:rsid w:val="00A63C86"/>
    <w:rsid w:val="00A647DD"/>
    <w:rsid w:val="00A656D4"/>
    <w:rsid w:val="00A65EF1"/>
    <w:rsid w:val="00A77C37"/>
    <w:rsid w:val="00A82B09"/>
    <w:rsid w:val="00A85B4C"/>
    <w:rsid w:val="00A86177"/>
    <w:rsid w:val="00A865EE"/>
    <w:rsid w:val="00A9123F"/>
    <w:rsid w:val="00A942B0"/>
    <w:rsid w:val="00A966DC"/>
    <w:rsid w:val="00AA19A0"/>
    <w:rsid w:val="00AA3094"/>
    <w:rsid w:val="00AB1840"/>
    <w:rsid w:val="00AB3647"/>
    <w:rsid w:val="00AB7ED1"/>
    <w:rsid w:val="00AC2B8D"/>
    <w:rsid w:val="00AC37A4"/>
    <w:rsid w:val="00AC48F0"/>
    <w:rsid w:val="00AC5B9A"/>
    <w:rsid w:val="00AC6165"/>
    <w:rsid w:val="00AC6D17"/>
    <w:rsid w:val="00AC7D27"/>
    <w:rsid w:val="00AD08E6"/>
    <w:rsid w:val="00AD3C2C"/>
    <w:rsid w:val="00AD6006"/>
    <w:rsid w:val="00AE1203"/>
    <w:rsid w:val="00AE3231"/>
    <w:rsid w:val="00AE3FC1"/>
    <w:rsid w:val="00AE3FEC"/>
    <w:rsid w:val="00AE5C7A"/>
    <w:rsid w:val="00AE646D"/>
    <w:rsid w:val="00AE68ED"/>
    <w:rsid w:val="00AE6958"/>
    <w:rsid w:val="00AF1017"/>
    <w:rsid w:val="00AF29F3"/>
    <w:rsid w:val="00AF2ECC"/>
    <w:rsid w:val="00AF6F68"/>
    <w:rsid w:val="00B0244E"/>
    <w:rsid w:val="00B03869"/>
    <w:rsid w:val="00B04323"/>
    <w:rsid w:val="00B06BE5"/>
    <w:rsid w:val="00B10B35"/>
    <w:rsid w:val="00B11928"/>
    <w:rsid w:val="00B12791"/>
    <w:rsid w:val="00B1741B"/>
    <w:rsid w:val="00B2183F"/>
    <w:rsid w:val="00B21902"/>
    <w:rsid w:val="00B21F1E"/>
    <w:rsid w:val="00B30014"/>
    <w:rsid w:val="00B375E4"/>
    <w:rsid w:val="00B43220"/>
    <w:rsid w:val="00B43ABE"/>
    <w:rsid w:val="00B4714B"/>
    <w:rsid w:val="00B507C0"/>
    <w:rsid w:val="00B5308C"/>
    <w:rsid w:val="00B541E1"/>
    <w:rsid w:val="00B56BFF"/>
    <w:rsid w:val="00B60422"/>
    <w:rsid w:val="00B61B68"/>
    <w:rsid w:val="00B62FA9"/>
    <w:rsid w:val="00B6678C"/>
    <w:rsid w:val="00B70DB5"/>
    <w:rsid w:val="00B71A95"/>
    <w:rsid w:val="00B71C76"/>
    <w:rsid w:val="00B737C3"/>
    <w:rsid w:val="00B80F8B"/>
    <w:rsid w:val="00B82CA4"/>
    <w:rsid w:val="00B83F6D"/>
    <w:rsid w:val="00B871D9"/>
    <w:rsid w:val="00B92039"/>
    <w:rsid w:val="00B9279D"/>
    <w:rsid w:val="00BA1E44"/>
    <w:rsid w:val="00BA1EA1"/>
    <w:rsid w:val="00BA2145"/>
    <w:rsid w:val="00BA44E0"/>
    <w:rsid w:val="00BA453B"/>
    <w:rsid w:val="00BB5250"/>
    <w:rsid w:val="00BB65D6"/>
    <w:rsid w:val="00BC31C9"/>
    <w:rsid w:val="00BC55D4"/>
    <w:rsid w:val="00BC572B"/>
    <w:rsid w:val="00BC5F14"/>
    <w:rsid w:val="00BC7739"/>
    <w:rsid w:val="00BD0BDD"/>
    <w:rsid w:val="00BD0C8F"/>
    <w:rsid w:val="00BD587E"/>
    <w:rsid w:val="00BD66E2"/>
    <w:rsid w:val="00BE2E9C"/>
    <w:rsid w:val="00BE3AAF"/>
    <w:rsid w:val="00BE6333"/>
    <w:rsid w:val="00BE7F6E"/>
    <w:rsid w:val="00C00BC7"/>
    <w:rsid w:val="00C016B3"/>
    <w:rsid w:val="00C02F63"/>
    <w:rsid w:val="00C0466C"/>
    <w:rsid w:val="00C07C9F"/>
    <w:rsid w:val="00C1505A"/>
    <w:rsid w:val="00C15174"/>
    <w:rsid w:val="00C163BB"/>
    <w:rsid w:val="00C21EAD"/>
    <w:rsid w:val="00C234DF"/>
    <w:rsid w:val="00C34E80"/>
    <w:rsid w:val="00C365C9"/>
    <w:rsid w:val="00C37ADD"/>
    <w:rsid w:val="00C40167"/>
    <w:rsid w:val="00C40336"/>
    <w:rsid w:val="00C405B3"/>
    <w:rsid w:val="00C41FC0"/>
    <w:rsid w:val="00C4355A"/>
    <w:rsid w:val="00C45DF5"/>
    <w:rsid w:val="00C47D88"/>
    <w:rsid w:val="00C5381C"/>
    <w:rsid w:val="00C56FA6"/>
    <w:rsid w:val="00C6228F"/>
    <w:rsid w:val="00C674B6"/>
    <w:rsid w:val="00C70DF1"/>
    <w:rsid w:val="00C73BAA"/>
    <w:rsid w:val="00C745E1"/>
    <w:rsid w:val="00C747C9"/>
    <w:rsid w:val="00C74829"/>
    <w:rsid w:val="00C75F1C"/>
    <w:rsid w:val="00C80350"/>
    <w:rsid w:val="00C8314F"/>
    <w:rsid w:val="00C84C41"/>
    <w:rsid w:val="00C90C9D"/>
    <w:rsid w:val="00C90E16"/>
    <w:rsid w:val="00C91EBD"/>
    <w:rsid w:val="00C93B97"/>
    <w:rsid w:val="00C949E6"/>
    <w:rsid w:val="00C94B35"/>
    <w:rsid w:val="00CA07F4"/>
    <w:rsid w:val="00CA1CDE"/>
    <w:rsid w:val="00CA23F4"/>
    <w:rsid w:val="00CA33C3"/>
    <w:rsid w:val="00CA5E7F"/>
    <w:rsid w:val="00CA74E0"/>
    <w:rsid w:val="00CB422E"/>
    <w:rsid w:val="00CB53CF"/>
    <w:rsid w:val="00CB5748"/>
    <w:rsid w:val="00CC20BC"/>
    <w:rsid w:val="00CC2A05"/>
    <w:rsid w:val="00CC3387"/>
    <w:rsid w:val="00CD40D8"/>
    <w:rsid w:val="00CD4B4D"/>
    <w:rsid w:val="00CD5C35"/>
    <w:rsid w:val="00CD7A04"/>
    <w:rsid w:val="00CE0978"/>
    <w:rsid w:val="00CE0EBD"/>
    <w:rsid w:val="00CE43D8"/>
    <w:rsid w:val="00CE52DF"/>
    <w:rsid w:val="00CE5785"/>
    <w:rsid w:val="00CE67C4"/>
    <w:rsid w:val="00CF02ED"/>
    <w:rsid w:val="00CF137F"/>
    <w:rsid w:val="00CF1E4E"/>
    <w:rsid w:val="00CF2141"/>
    <w:rsid w:val="00CF3828"/>
    <w:rsid w:val="00CF6D60"/>
    <w:rsid w:val="00CF797B"/>
    <w:rsid w:val="00CF7C47"/>
    <w:rsid w:val="00D0106C"/>
    <w:rsid w:val="00D01C82"/>
    <w:rsid w:val="00D01E29"/>
    <w:rsid w:val="00D027DF"/>
    <w:rsid w:val="00D0301B"/>
    <w:rsid w:val="00D033E6"/>
    <w:rsid w:val="00D04DEE"/>
    <w:rsid w:val="00D07B61"/>
    <w:rsid w:val="00D105A9"/>
    <w:rsid w:val="00D12E68"/>
    <w:rsid w:val="00D14B82"/>
    <w:rsid w:val="00D16CE7"/>
    <w:rsid w:val="00D1748D"/>
    <w:rsid w:val="00D2471B"/>
    <w:rsid w:val="00D336E7"/>
    <w:rsid w:val="00D371B4"/>
    <w:rsid w:val="00D4016B"/>
    <w:rsid w:val="00D40316"/>
    <w:rsid w:val="00D40C8E"/>
    <w:rsid w:val="00D4125D"/>
    <w:rsid w:val="00D553AF"/>
    <w:rsid w:val="00D561D6"/>
    <w:rsid w:val="00D561E9"/>
    <w:rsid w:val="00D57AAA"/>
    <w:rsid w:val="00D6117F"/>
    <w:rsid w:val="00D63673"/>
    <w:rsid w:val="00D64646"/>
    <w:rsid w:val="00D67FC5"/>
    <w:rsid w:val="00D71743"/>
    <w:rsid w:val="00D7412A"/>
    <w:rsid w:val="00D743F1"/>
    <w:rsid w:val="00D7496A"/>
    <w:rsid w:val="00D75870"/>
    <w:rsid w:val="00D767C1"/>
    <w:rsid w:val="00D80890"/>
    <w:rsid w:val="00D82101"/>
    <w:rsid w:val="00DA37CE"/>
    <w:rsid w:val="00DA3B5C"/>
    <w:rsid w:val="00DA45DA"/>
    <w:rsid w:val="00DB1A04"/>
    <w:rsid w:val="00DB6393"/>
    <w:rsid w:val="00DB6AC1"/>
    <w:rsid w:val="00DC1399"/>
    <w:rsid w:val="00DC4458"/>
    <w:rsid w:val="00DC647A"/>
    <w:rsid w:val="00DC7EDC"/>
    <w:rsid w:val="00DD2540"/>
    <w:rsid w:val="00DD3CDD"/>
    <w:rsid w:val="00DD530D"/>
    <w:rsid w:val="00DF17C3"/>
    <w:rsid w:val="00DF25C8"/>
    <w:rsid w:val="00DF7B64"/>
    <w:rsid w:val="00E005C3"/>
    <w:rsid w:val="00E03DF3"/>
    <w:rsid w:val="00E07461"/>
    <w:rsid w:val="00E12EC9"/>
    <w:rsid w:val="00E17758"/>
    <w:rsid w:val="00E205F3"/>
    <w:rsid w:val="00E209E9"/>
    <w:rsid w:val="00E20C17"/>
    <w:rsid w:val="00E2380C"/>
    <w:rsid w:val="00E25E98"/>
    <w:rsid w:val="00E2634B"/>
    <w:rsid w:val="00E264DA"/>
    <w:rsid w:val="00E26B3B"/>
    <w:rsid w:val="00E279A6"/>
    <w:rsid w:val="00E35D3F"/>
    <w:rsid w:val="00E453E7"/>
    <w:rsid w:val="00E45C1E"/>
    <w:rsid w:val="00E4633C"/>
    <w:rsid w:val="00E5238B"/>
    <w:rsid w:val="00E5261F"/>
    <w:rsid w:val="00E53281"/>
    <w:rsid w:val="00E53665"/>
    <w:rsid w:val="00E5520C"/>
    <w:rsid w:val="00E56FC6"/>
    <w:rsid w:val="00E61E2D"/>
    <w:rsid w:val="00E62ACC"/>
    <w:rsid w:val="00E63EE0"/>
    <w:rsid w:val="00E6468A"/>
    <w:rsid w:val="00E6746D"/>
    <w:rsid w:val="00E67490"/>
    <w:rsid w:val="00E800B5"/>
    <w:rsid w:val="00E80DF9"/>
    <w:rsid w:val="00E81E71"/>
    <w:rsid w:val="00E823C5"/>
    <w:rsid w:val="00E84EB7"/>
    <w:rsid w:val="00E91348"/>
    <w:rsid w:val="00E9605B"/>
    <w:rsid w:val="00EA0219"/>
    <w:rsid w:val="00EA0234"/>
    <w:rsid w:val="00EB26D5"/>
    <w:rsid w:val="00EC0B58"/>
    <w:rsid w:val="00EC1AD9"/>
    <w:rsid w:val="00EC3EFA"/>
    <w:rsid w:val="00EC76E1"/>
    <w:rsid w:val="00ED54FB"/>
    <w:rsid w:val="00ED6603"/>
    <w:rsid w:val="00EE023D"/>
    <w:rsid w:val="00EE1944"/>
    <w:rsid w:val="00EE36C2"/>
    <w:rsid w:val="00EE6431"/>
    <w:rsid w:val="00EF1321"/>
    <w:rsid w:val="00EF4847"/>
    <w:rsid w:val="00EF659A"/>
    <w:rsid w:val="00F002A5"/>
    <w:rsid w:val="00F0084C"/>
    <w:rsid w:val="00F00932"/>
    <w:rsid w:val="00F015A5"/>
    <w:rsid w:val="00F04944"/>
    <w:rsid w:val="00F04D9E"/>
    <w:rsid w:val="00F1099C"/>
    <w:rsid w:val="00F11F44"/>
    <w:rsid w:val="00F12B2A"/>
    <w:rsid w:val="00F13E01"/>
    <w:rsid w:val="00F14DA8"/>
    <w:rsid w:val="00F20A81"/>
    <w:rsid w:val="00F225CC"/>
    <w:rsid w:val="00F26167"/>
    <w:rsid w:val="00F336A7"/>
    <w:rsid w:val="00F33EB4"/>
    <w:rsid w:val="00F37562"/>
    <w:rsid w:val="00F37D95"/>
    <w:rsid w:val="00F446AA"/>
    <w:rsid w:val="00F451E5"/>
    <w:rsid w:val="00F46712"/>
    <w:rsid w:val="00F46FBC"/>
    <w:rsid w:val="00F5273B"/>
    <w:rsid w:val="00F53FC9"/>
    <w:rsid w:val="00F55699"/>
    <w:rsid w:val="00F55826"/>
    <w:rsid w:val="00F55A22"/>
    <w:rsid w:val="00F57F61"/>
    <w:rsid w:val="00F65124"/>
    <w:rsid w:val="00F67FE4"/>
    <w:rsid w:val="00F712BF"/>
    <w:rsid w:val="00F71653"/>
    <w:rsid w:val="00F740D6"/>
    <w:rsid w:val="00F745BF"/>
    <w:rsid w:val="00F7754B"/>
    <w:rsid w:val="00F777E3"/>
    <w:rsid w:val="00F837B6"/>
    <w:rsid w:val="00F83E1E"/>
    <w:rsid w:val="00F84C04"/>
    <w:rsid w:val="00F8604B"/>
    <w:rsid w:val="00F87E9A"/>
    <w:rsid w:val="00F87FA3"/>
    <w:rsid w:val="00F91910"/>
    <w:rsid w:val="00F91A48"/>
    <w:rsid w:val="00F9219E"/>
    <w:rsid w:val="00F96909"/>
    <w:rsid w:val="00F97F0F"/>
    <w:rsid w:val="00FA1605"/>
    <w:rsid w:val="00FA1C3C"/>
    <w:rsid w:val="00FA1E0F"/>
    <w:rsid w:val="00FB2A59"/>
    <w:rsid w:val="00FB6BEC"/>
    <w:rsid w:val="00FC2FF5"/>
    <w:rsid w:val="00FC585F"/>
    <w:rsid w:val="00FD0C12"/>
    <w:rsid w:val="00FE1881"/>
    <w:rsid w:val="00FF1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181E38D"/>
  <w15:chartTrackingRefBased/>
  <w15:docId w15:val="{BBA50C91-AC69-4C19-A22D-4B68DB677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uppressAutoHyphens/>
    </w:pPr>
    <w:rPr>
      <w:sz w:val="24"/>
      <w:szCs w:val="24"/>
      <w:lang w:val="es-ES" w:eastAsia="ar-SA"/>
    </w:rPr>
  </w:style>
  <w:style w:type="paragraph" w:styleId="Ttulo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/>
      <w:b/>
    </w:rPr>
  </w:style>
  <w:style w:type="character" w:customStyle="1" w:styleId="WW8Num1z1">
    <w:name w:val="WW8Num1z1"/>
    <w:rPr>
      <w:rFonts w:ascii="Times New Roman" w:hAnsi="Times New Roman" w:cs="Times New Roman"/>
    </w:rPr>
  </w:style>
  <w:style w:type="character" w:customStyle="1" w:styleId="WW8Num1z2">
    <w:name w:val="WW8Num1z2"/>
    <w:rPr>
      <w:rFonts w:ascii="StarSymbol" w:hAnsi="StarSymbol" w:cs="StarSymbol"/>
      <w:sz w:val="18"/>
      <w:szCs w:val="18"/>
    </w:rPr>
  </w:style>
  <w:style w:type="character" w:customStyle="1" w:styleId="WW8Num2z0">
    <w:name w:val="WW8Num2z0"/>
    <w:rPr>
      <w:rFonts w:ascii="Times New Roman" w:hAnsi="Times New Roman"/>
      <w:b/>
    </w:rPr>
  </w:style>
  <w:style w:type="character" w:customStyle="1" w:styleId="WW8Num4z0">
    <w:name w:val="WW8Num4z0"/>
    <w:rPr>
      <w:rFonts w:ascii="Wingdings" w:hAnsi="Wingdings"/>
    </w:rPr>
  </w:style>
  <w:style w:type="character" w:customStyle="1" w:styleId="WW8Num4z1">
    <w:name w:val="WW8Num4z1"/>
    <w:rPr>
      <w:rFonts w:ascii="Courier New" w:hAnsi="Courier New"/>
    </w:rPr>
  </w:style>
  <w:style w:type="character" w:customStyle="1" w:styleId="WW8Num4z2">
    <w:name w:val="WW8Num4z2"/>
    <w:rPr>
      <w:rFonts w:ascii="StarSymbol" w:hAnsi="StarSymbol" w:cs="StarSymbol"/>
      <w:sz w:val="18"/>
      <w:szCs w:val="18"/>
    </w:rPr>
  </w:style>
  <w:style w:type="character" w:customStyle="1" w:styleId="WW8Num5z0">
    <w:name w:val="WW8Num5z0"/>
    <w:rPr>
      <w:rFonts w:ascii="Wingdings" w:hAnsi="Wingdings"/>
    </w:rPr>
  </w:style>
  <w:style w:type="character" w:customStyle="1" w:styleId="WW8Num5z1">
    <w:name w:val="WW8Num5z1"/>
    <w:rPr>
      <w:rFonts w:ascii="Courier New" w:hAnsi="Courier New"/>
    </w:rPr>
  </w:style>
  <w:style w:type="character" w:customStyle="1" w:styleId="WW8Num5z2">
    <w:name w:val="WW8Num5z2"/>
    <w:rPr>
      <w:rFonts w:ascii="StarSymbol" w:hAnsi="StarSymbol" w:cs="StarSymbol"/>
      <w:sz w:val="18"/>
      <w:szCs w:val="18"/>
    </w:rPr>
  </w:style>
  <w:style w:type="character" w:customStyle="1" w:styleId="WW8Num6z0">
    <w:name w:val="WW8Num6z0"/>
    <w:rPr>
      <w:rFonts w:ascii="Symbol" w:hAnsi="Symbol"/>
    </w:rPr>
  </w:style>
  <w:style w:type="character" w:customStyle="1" w:styleId="WW8Num7z0">
    <w:name w:val="WW8Num7z0"/>
    <w:rPr>
      <w:rFonts w:ascii="Wingdings" w:hAnsi="Wingdings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8z1">
    <w:name w:val="WW8Num8z1"/>
    <w:rPr>
      <w:b/>
    </w:rPr>
  </w:style>
  <w:style w:type="character" w:customStyle="1" w:styleId="WW8Num8z2">
    <w:name w:val="WW8Num8z2"/>
    <w:rPr>
      <w:rFonts w:ascii="StarSymbol" w:hAnsi="StarSymbol" w:cs="StarSymbol"/>
      <w:sz w:val="18"/>
      <w:szCs w:val="18"/>
    </w:rPr>
  </w:style>
  <w:style w:type="character" w:customStyle="1" w:styleId="WW8Num9z0">
    <w:name w:val="WW8Num9z0"/>
    <w:rPr>
      <w:rFonts w:ascii="Symbol" w:hAnsi="Symbol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10z0">
    <w:name w:val="WW8Num10z0"/>
    <w:rPr>
      <w:rFonts w:ascii="Symbol" w:hAnsi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1z0">
    <w:name w:val="WW8Num11z0"/>
    <w:rPr>
      <w:rFonts w:ascii="Symbol" w:hAnsi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Fuentedeprrafopredeter5">
    <w:name w:val="Fuente de párrafo predeter.5"/>
  </w:style>
  <w:style w:type="character" w:customStyle="1" w:styleId="WW8Num3z0">
    <w:name w:val="WW8Num3z0"/>
    <w:rPr>
      <w:rFonts w:ascii="Wingdings" w:hAnsi="Wingdings"/>
    </w:rPr>
  </w:style>
  <w:style w:type="character" w:customStyle="1" w:styleId="WW8Num3z1">
    <w:name w:val="WW8Num3z1"/>
    <w:rPr>
      <w:rFonts w:ascii="Courier New" w:hAnsi="Courier New"/>
    </w:rPr>
  </w:style>
  <w:style w:type="character" w:customStyle="1" w:styleId="WW8Num3z2">
    <w:name w:val="WW8Num3z2"/>
    <w:rPr>
      <w:rFonts w:ascii="StarSymbol" w:hAnsi="StarSymbol" w:cs="StarSymbol"/>
      <w:sz w:val="18"/>
      <w:szCs w:val="18"/>
    </w:rPr>
  </w:style>
  <w:style w:type="character" w:customStyle="1" w:styleId="WW8Num6z1">
    <w:name w:val="WW8Num6z1"/>
    <w:rPr>
      <w:rFonts w:ascii="Wingdings 2" w:hAnsi="Wingdings 2" w:cs="StarSymbol"/>
      <w:sz w:val="18"/>
      <w:szCs w:val="18"/>
    </w:rPr>
  </w:style>
  <w:style w:type="character" w:customStyle="1" w:styleId="WW8Num6z2">
    <w:name w:val="WW8Num6z2"/>
    <w:rPr>
      <w:rFonts w:ascii="StarSymbol" w:hAnsi="StarSymbol" w:cs="StarSymbol"/>
      <w:sz w:val="18"/>
      <w:szCs w:val="18"/>
    </w:rPr>
  </w:style>
  <w:style w:type="character" w:customStyle="1" w:styleId="Fuentedeprrafopredeter4">
    <w:name w:val="Fuente de párrafo predeter.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8Num2z1">
    <w:name w:val="WW8Num2z1"/>
    <w:rPr>
      <w:b/>
    </w:rPr>
  </w:style>
  <w:style w:type="character" w:customStyle="1" w:styleId="Fuentedeprrafopredeter3">
    <w:name w:val="Fuente de párrafo predeter.3"/>
  </w:style>
  <w:style w:type="character" w:customStyle="1" w:styleId="WW8Num5z3">
    <w:name w:val="WW8Num5z3"/>
    <w:rPr>
      <w:rFonts w:ascii="Symbol" w:hAnsi="Symbol"/>
    </w:rPr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8Num8z3">
    <w:name w:val="WW8Num8z3"/>
    <w:rPr>
      <w:rFonts w:ascii="Wingdings" w:hAnsi="Wingdings" w:cs="StarSymbol"/>
      <w:sz w:val="18"/>
      <w:szCs w:val="18"/>
    </w:rPr>
  </w:style>
  <w:style w:type="character" w:customStyle="1" w:styleId="Fuentedeprrafopredeter2">
    <w:name w:val="Fuente de párrafo predeter.2"/>
  </w:style>
  <w:style w:type="character" w:customStyle="1" w:styleId="WW-Fuentedeprrafopredeter">
    <w:name w:val="WW-Fuente de párrafo predeter.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8Num3z3">
    <w:name w:val="WW8Num3z3"/>
    <w:rPr>
      <w:rFonts w:ascii="Symbol" w:hAnsi="Symbol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Fuentedeprrafopredeter1">
    <w:name w:val="Fuente de párrafo predeter.1"/>
  </w:style>
  <w:style w:type="character" w:styleId="Nmerodepgina">
    <w:name w:val="page number"/>
    <w:basedOn w:val="Fuentedeprrafopredeter1"/>
  </w:style>
  <w:style w:type="character" w:customStyle="1" w:styleId="Vietas">
    <w:name w:val="Viñetas"/>
    <w:rPr>
      <w:rFonts w:ascii="StarSymbol" w:eastAsia="StarSymbol" w:hAnsi="StarSymbol" w:cs="StarSymbol"/>
      <w:sz w:val="18"/>
      <w:szCs w:val="18"/>
    </w:rPr>
  </w:style>
  <w:style w:type="character" w:customStyle="1" w:styleId="Carcterdenumeracin">
    <w:name w:val="Carácter de numeración"/>
  </w:style>
  <w:style w:type="paragraph" w:customStyle="1" w:styleId="Encabezado5">
    <w:name w:val="Encabezado5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customStyle="1" w:styleId="TextoindependienteCar">
    <w:name w:val="Texto independiente Car"/>
    <w:link w:val="Textoindependiente"/>
    <w:rsid w:val="008029EE"/>
    <w:rPr>
      <w:sz w:val="24"/>
      <w:szCs w:val="24"/>
      <w:lang w:val="es-ES" w:eastAsia="ar-SA"/>
    </w:rPr>
  </w:style>
  <w:style w:type="paragraph" w:styleId="Lista">
    <w:name w:val="List"/>
    <w:basedOn w:val="Textoindependiente"/>
    <w:rPr>
      <w:rFonts w:cs="Tahoma"/>
    </w:rPr>
  </w:style>
  <w:style w:type="paragraph" w:customStyle="1" w:styleId="Etiqueta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customStyle="1" w:styleId="ndice">
    <w:name w:val="Índice"/>
    <w:basedOn w:val="Normal"/>
    <w:pPr>
      <w:suppressLineNumbers/>
    </w:pPr>
    <w:rPr>
      <w:rFonts w:cs="Tahoma"/>
    </w:rPr>
  </w:style>
  <w:style w:type="paragraph" w:customStyle="1" w:styleId="Encabezado4">
    <w:name w:val="Encabezado4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3">
    <w:name w:val="Encabezado3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2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/>
    <w:pPr>
      <w:keepNext w:val="0"/>
      <w:numPr>
        <w:ilvl w:val="8"/>
        <w:numId w:val="1"/>
      </w:numPr>
      <w:spacing w:before="0" w:after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customStyle="1" w:styleId="CarCar">
    <w:name w:val="Car Car"/>
    <w:locked/>
    <w:rsid w:val="0043195A"/>
    <w:rPr>
      <w:sz w:val="24"/>
      <w:szCs w:val="24"/>
      <w:lang w:val="es-ES" w:eastAsia="ar-SA" w:bidi="ar-SA"/>
    </w:rPr>
  </w:style>
  <w:style w:type="character" w:styleId="Hipervnculo">
    <w:name w:val="Hyperlink"/>
    <w:uiPriority w:val="99"/>
    <w:unhideWhenUsed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/>
    <w:rsid w:val="00CE5785"/>
    <w:rPr>
      <w:color w:val="954F72"/>
      <w:u w:val="single"/>
    </w:rPr>
  </w:style>
  <w:style w:type="paragraph" w:customStyle="1" w:styleId="xl63">
    <w:name w:val="xl63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customStyle="1" w:styleId="xl65">
    <w:name w:val="xl65"/>
    <w:basedOn w:val="Normal"/>
    <w:rsid w:val="00CE5785"/>
    <w:pPr>
      <w:suppressAutoHyphens w:val="0"/>
      <w:spacing w:before="100" w:beforeAutospacing="1" w:after="100" w:afterAutospacing="1"/>
    </w:pPr>
    <w:rPr>
      <w:sz w:val="22"/>
      <w:szCs w:val="22"/>
      <w:lang w:val="es-CO" w:eastAsia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customStyle="1" w:styleId="TextodegloboCar">
    <w:name w:val="Texto de globo Car"/>
    <w:link w:val="Textodeglobo"/>
    <w:rsid w:val="00AC37A4"/>
    <w:rPr>
      <w:rFonts w:ascii="Segoe UI" w:hAnsi="Segoe UI" w:cs="Segoe UI"/>
      <w:sz w:val="18"/>
      <w:szCs w:val="18"/>
      <w:lang w:val="es-ES" w:eastAsia="ar-SA"/>
    </w:rPr>
  </w:style>
  <w:style w:type="character" w:customStyle="1" w:styleId="CarCar1">
    <w:name w:val="Car Car1"/>
    <w:locked/>
    <w:rsid w:val="0053462F"/>
    <w:rPr>
      <w:sz w:val="24"/>
      <w:szCs w:val="24"/>
      <w:lang w:val="es-ES" w:eastAsia="ar-SA" w:bidi="ar-SA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customStyle="1" w:styleId="Mencinsinresolver1">
    <w:name w:val="Mención sin resolver1"/>
    <w:uiPriority w:val="99"/>
    <w:semiHidden/>
    <w:unhideWhenUsed/>
    <w:rsid w:val="0043636C"/>
    <w:rPr>
      <w:color w:val="605E5C"/>
      <w:shd w:val="clear" w:color="auto" w:fill="E1DFDD"/>
    </w:rPr>
  </w:style>
  <w:style w:type="paragraph" w:customStyle="1" w:styleId="Default">
    <w:name w:val="Default"/>
    <w:rsid w:val="00FB2A5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2A5A29"/>
    <w:pPr>
      <w:suppressAutoHyphens w:val="0"/>
      <w:spacing w:before="100" w:beforeAutospacing="1" w:after="100" w:afterAutospacing="1"/>
    </w:pPr>
    <w:rPr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60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8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8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9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65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7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4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9EC456-9C93-4993-A891-53BC0857B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840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DE ACTA DE INICIO</vt:lpstr>
    </vt:vector>
  </TitlesOfParts>
  <Company>The houze!</Company>
  <LinksUpToDate>false</LinksUpToDate>
  <CharactersWithSpaces>5452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DE ACTA DE INICIO</dc:title>
  <dc:subject/>
  <dc:creator>Amparo</dc:creator>
  <cp:keywords/>
  <cp:lastModifiedBy>Deportes</cp:lastModifiedBy>
  <cp:revision>18</cp:revision>
  <cp:lastPrinted>2023-04-12T14:19:00Z</cp:lastPrinted>
  <dcterms:created xsi:type="dcterms:W3CDTF">2025-08-23T02:30:00Z</dcterms:created>
  <dcterms:modified xsi:type="dcterms:W3CDTF">2025-08-23T02:47:00Z</dcterms:modified>
</cp:coreProperties>
</file>